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7FE0" w:rsidRDefault="00DA7FE0" w:rsidP="00DA7FE0">
      <w:pPr>
        <w:pStyle w:val="Default"/>
        <w:jc w:val="center"/>
        <w:rPr>
          <w:b/>
          <w:bCs/>
          <w:sz w:val="22"/>
          <w:szCs w:val="22"/>
        </w:rPr>
      </w:pPr>
      <w:r>
        <w:rPr>
          <w:b/>
          <w:noProof/>
          <w:lang w:eastAsia="en-AU"/>
        </w:rPr>
        <w:drawing>
          <wp:inline distT="0" distB="0" distL="0" distR="0" wp14:anchorId="72DD0E4B" wp14:editId="257A528D">
            <wp:extent cx="1371600" cy="1371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USC Logo.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71617" cy="1371617"/>
                    </a:xfrm>
                    <a:prstGeom prst="rect">
                      <a:avLst/>
                    </a:prstGeom>
                  </pic:spPr>
                </pic:pic>
              </a:graphicData>
            </a:graphic>
          </wp:inline>
        </w:drawing>
      </w:r>
    </w:p>
    <w:p w:rsidR="00DA7FE0" w:rsidRDefault="00DA7FE0" w:rsidP="009A1337">
      <w:pPr>
        <w:pStyle w:val="Default"/>
        <w:rPr>
          <w:b/>
          <w:bCs/>
          <w:sz w:val="22"/>
          <w:szCs w:val="22"/>
        </w:rPr>
      </w:pPr>
    </w:p>
    <w:p w:rsidR="009A1337" w:rsidRDefault="006A5E6D" w:rsidP="009A1337">
      <w:pPr>
        <w:pStyle w:val="Default"/>
        <w:rPr>
          <w:b/>
          <w:bCs/>
          <w:sz w:val="22"/>
          <w:szCs w:val="22"/>
        </w:rPr>
      </w:pPr>
      <w:r>
        <w:rPr>
          <w:b/>
          <w:bCs/>
          <w:sz w:val="22"/>
          <w:szCs w:val="22"/>
        </w:rPr>
        <w:t>1. INTRODUCTION</w:t>
      </w:r>
    </w:p>
    <w:p w:rsidR="005B10BA" w:rsidRDefault="005B10BA" w:rsidP="009A1337">
      <w:pPr>
        <w:pStyle w:val="Default"/>
        <w:rPr>
          <w:sz w:val="22"/>
          <w:szCs w:val="22"/>
        </w:rPr>
      </w:pPr>
    </w:p>
    <w:p w:rsidR="009A1337" w:rsidRPr="00AD2B52" w:rsidRDefault="004D55C1" w:rsidP="009A1337">
      <w:pPr>
        <w:pStyle w:val="Default"/>
        <w:rPr>
          <w:sz w:val="22"/>
          <w:szCs w:val="22"/>
        </w:rPr>
      </w:pPr>
      <w:r w:rsidRPr="00AD2B52">
        <w:rPr>
          <w:sz w:val="22"/>
          <w:szCs w:val="22"/>
        </w:rPr>
        <w:t xml:space="preserve">The </w:t>
      </w:r>
      <w:r w:rsidR="00B22DD8" w:rsidRPr="00AD2B52">
        <w:rPr>
          <w:sz w:val="22"/>
          <w:szCs w:val="22"/>
        </w:rPr>
        <w:t xml:space="preserve">Brooklyn United Soccer Club </w:t>
      </w:r>
      <w:r w:rsidR="009A1337" w:rsidRPr="00AD2B52">
        <w:rPr>
          <w:sz w:val="22"/>
          <w:szCs w:val="22"/>
        </w:rPr>
        <w:t xml:space="preserve">recognises the critical role volunteers play within the football community. Attracting and retaining dedicated volunteers is vital to the continued success of </w:t>
      </w:r>
      <w:r w:rsidR="00B22DD8" w:rsidRPr="00AD2B52">
        <w:rPr>
          <w:sz w:val="22"/>
          <w:szCs w:val="22"/>
        </w:rPr>
        <w:t xml:space="preserve">the Brooklyn United Soccer Club </w:t>
      </w:r>
      <w:r w:rsidR="00A967EF" w:rsidRPr="00AD2B52">
        <w:rPr>
          <w:sz w:val="22"/>
          <w:szCs w:val="22"/>
        </w:rPr>
        <w:t xml:space="preserve">and the </w:t>
      </w:r>
      <w:r w:rsidR="005E4242" w:rsidRPr="00AD2B52">
        <w:rPr>
          <w:sz w:val="22"/>
          <w:szCs w:val="22"/>
        </w:rPr>
        <w:t>instrumental role</w:t>
      </w:r>
      <w:r w:rsidR="00A967EF" w:rsidRPr="00AD2B52">
        <w:rPr>
          <w:sz w:val="22"/>
          <w:szCs w:val="22"/>
        </w:rPr>
        <w:t xml:space="preserve"> they play</w:t>
      </w:r>
      <w:r w:rsidR="005E4242" w:rsidRPr="00AD2B52">
        <w:rPr>
          <w:sz w:val="22"/>
          <w:szCs w:val="22"/>
        </w:rPr>
        <w:t xml:space="preserve"> in e</w:t>
      </w:r>
      <w:r w:rsidR="00A967EF" w:rsidRPr="00AD2B52">
        <w:rPr>
          <w:sz w:val="22"/>
          <w:szCs w:val="22"/>
        </w:rPr>
        <w:t>nabling us to function cannot be understated</w:t>
      </w:r>
      <w:r w:rsidR="009A1337" w:rsidRPr="00AD2B52">
        <w:rPr>
          <w:sz w:val="22"/>
          <w:szCs w:val="22"/>
        </w:rPr>
        <w:t xml:space="preserve">. Volunteers are the lifeblood of our programs and </w:t>
      </w:r>
      <w:r w:rsidR="00A967EF" w:rsidRPr="00AD2B52">
        <w:rPr>
          <w:sz w:val="22"/>
          <w:szCs w:val="22"/>
        </w:rPr>
        <w:t>initiatives</w:t>
      </w:r>
      <w:r w:rsidR="009A1337" w:rsidRPr="00AD2B52">
        <w:rPr>
          <w:sz w:val="22"/>
          <w:szCs w:val="22"/>
        </w:rPr>
        <w:t xml:space="preserve"> each season and we are committed to providing volunteers with a challenging and rewarding experience in every instance. </w:t>
      </w:r>
    </w:p>
    <w:p w:rsidR="009A1337" w:rsidRPr="00AD2B52" w:rsidRDefault="009A1337" w:rsidP="009A1337">
      <w:r w:rsidRPr="00AD2B52">
        <w:t xml:space="preserve">The </w:t>
      </w:r>
      <w:r w:rsidR="00B22DD8" w:rsidRPr="00AD2B52">
        <w:t xml:space="preserve">Brooklyn United Soccer Club </w:t>
      </w:r>
      <w:r w:rsidRPr="00AD2B52">
        <w:t>Volunteer Management Plan has been developed to provide comprehensive and transparent policies and procedures in relation to the recruitment, retention, recognition and resourcing of volunteers within football.</w:t>
      </w:r>
    </w:p>
    <w:p w:rsidR="000D6017" w:rsidRPr="00AD2B52" w:rsidRDefault="000D6017" w:rsidP="009A1337">
      <w:pPr>
        <w:pStyle w:val="Default"/>
        <w:rPr>
          <w:b/>
          <w:bCs/>
          <w:sz w:val="22"/>
          <w:szCs w:val="22"/>
        </w:rPr>
      </w:pPr>
    </w:p>
    <w:p w:rsidR="009A1337" w:rsidRPr="00AD2B52" w:rsidRDefault="006A5E6D" w:rsidP="009A1337">
      <w:pPr>
        <w:pStyle w:val="Default"/>
        <w:rPr>
          <w:b/>
          <w:bCs/>
          <w:sz w:val="22"/>
          <w:szCs w:val="22"/>
        </w:rPr>
      </w:pPr>
      <w:r>
        <w:rPr>
          <w:b/>
          <w:bCs/>
          <w:sz w:val="22"/>
          <w:szCs w:val="22"/>
        </w:rPr>
        <w:t>2. ORGANISATION OVERVIEW</w:t>
      </w:r>
    </w:p>
    <w:p w:rsidR="005B10BA" w:rsidRPr="00AD2B52" w:rsidRDefault="005B10BA" w:rsidP="009A1337">
      <w:pPr>
        <w:pStyle w:val="Default"/>
        <w:rPr>
          <w:sz w:val="22"/>
          <w:szCs w:val="22"/>
        </w:rPr>
      </w:pPr>
    </w:p>
    <w:p w:rsidR="009A1337" w:rsidRPr="00AD2B52" w:rsidRDefault="00F252BF" w:rsidP="001D6C8B">
      <w:pPr>
        <w:pStyle w:val="Default"/>
        <w:rPr>
          <w:sz w:val="22"/>
          <w:szCs w:val="22"/>
        </w:rPr>
      </w:pPr>
      <w:r w:rsidRPr="00AD2B52">
        <w:rPr>
          <w:sz w:val="22"/>
          <w:szCs w:val="22"/>
        </w:rPr>
        <w:t>Grassroots Clubs are</w:t>
      </w:r>
      <w:r w:rsidR="003E5B44" w:rsidRPr="00AD2B52">
        <w:rPr>
          <w:sz w:val="22"/>
          <w:szCs w:val="22"/>
        </w:rPr>
        <w:t xml:space="preserve"> a key ingredient</w:t>
      </w:r>
      <w:r w:rsidR="009A1337" w:rsidRPr="00AD2B52">
        <w:rPr>
          <w:sz w:val="22"/>
          <w:szCs w:val="22"/>
        </w:rPr>
        <w:t xml:space="preserve"> in </w:t>
      </w:r>
      <w:r w:rsidR="009629CC" w:rsidRPr="00AD2B52">
        <w:rPr>
          <w:sz w:val="22"/>
          <w:szCs w:val="22"/>
        </w:rPr>
        <w:t xml:space="preserve">the development of football </w:t>
      </w:r>
      <w:r w:rsidRPr="00AD2B52">
        <w:rPr>
          <w:sz w:val="22"/>
          <w:szCs w:val="22"/>
        </w:rPr>
        <w:t>which</w:t>
      </w:r>
      <w:r w:rsidR="009A1337" w:rsidRPr="00AD2B52">
        <w:rPr>
          <w:sz w:val="22"/>
          <w:szCs w:val="22"/>
        </w:rPr>
        <w:t xml:space="preserve"> i</w:t>
      </w:r>
      <w:r w:rsidR="001D6C8B" w:rsidRPr="00AD2B52">
        <w:rPr>
          <w:sz w:val="22"/>
          <w:szCs w:val="22"/>
        </w:rPr>
        <w:t xml:space="preserve">s ranked as the leading participation sport in Australia. </w:t>
      </w:r>
      <w:r w:rsidR="00B22DD8" w:rsidRPr="00AD2B52">
        <w:rPr>
          <w:sz w:val="22"/>
          <w:szCs w:val="22"/>
        </w:rPr>
        <w:t>Brooklyn United Soccer Club</w:t>
      </w:r>
      <w:r w:rsidR="003E5B44" w:rsidRPr="00AD2B52">
        <w:rPr>
          <w:sz w:val="22"/>
          <w:szCs w:val="22"/>
        </w:rPr>
        <w:t xml:space="preserve"> has </w:t>
      </w:r>
      <w:r w:rsidR="00B22DD8" w:rsidRPr="00AD2B52">
        <w:rPr>
          <w:sz w:val="22"/>
          <w:szCs w:val="22"/>
        </w:rPr>
        <w:t>129</w:t>
      </w:r>
      <w:r w:rsidR="003E5B44" w:rsidRPr="00AD2B52">
        <w:rPr>
          <w:sz w:val="22"/>
          <w:szCs w:val="22"/>
        </w:rPr>
        <w:t xml:space="preserve"> </w:t>
      </w:r>
      <w:r w:rsidR="001D6C8B" w:rsidRPr="00AD2B52">
        <w:rPr>
          <w:sz w:val="22"/>
          <w:szCs w:val="22"/>
        </w:rPr>
        <w:t xml:space="preserve">registered players and </w:t>
      </w:r>
      <w:r w:rsidR="009A1337" w:rsidRPr="00AD2B52">
        <w:rPr>
          <w:sz w:val="22"/>
          <w:szCs w:val="22"/>
        </w:rPr>
        <w:t xml:space="preserve">is </w:t>
      </w:r>
      <w:r w:rsidR="00085A69" w:rsidRPr="00AD2B52">
        <w:rPr>
          <w:sz w:val="22"/>
          <w:szCs w:val="22"/>
        </w:rPr>
        <w:t>one of 33 Member Clubs which</w:t>
      </w:r>
      <w:r w:rsidR="001D6C8B" w:rsidRPr="00AD2B52">
        <w:rPr>
          <w:sz w:val="22"/>
          <w:szCs w:val="22"/>
        </w:rPr>
        <w:t xml:space="preserve"> together </w:t>
      </w:r>
      <w:r w:rsidRPr="00AD2B52">
        <w:rPr>
          <w:sz w:val="22"/>
          <w:szCs w:val="22"/>
        </w:rPr>
        <w:t>form</w:t>
      </w:r>
      <w:r w:rsidR="009629CC" w:rsidRPr="00AD2B52">
        <w:rPr>
          <w:sz w:val="22"/>
          <w:szCs w:val="22"/>
        </w:rPr>
        <w:t xml:space="preserve"> the</w:t>
      </w:r>
      <w:r w:rsidR="001D6C8B" w:rsidRPr="00AD2B52">
        <w:rPr>
          <w:sz w:val="22"/>
          <w:szCs w:val="22"/>
        </w:rPr>
        <w:t xml:space="preserve"> Northern Suburbs Football Association</w:t>
      </w:r>
      <w:r w:rsidRPr="00AD2B52">
        <w:rPr>
          <w:sz w:val="22"/>
          <w:szCs w:val="22"/>
        </w:rPr>
        <w:t>, affiliated with Football New South Wales</w:t>
      </w:r>
      <w:r w:rsidR="001D6C8B" w:rsidRPr="00AD2B52">
        <w:rPr>
          <w:sz w:val="22"/>
          <w:szCs w:val="22"/>
        </w:rPr>
        <w:t xml:space="preserve">. </w:t>
      </w:r>
      <w:r w:rsidR="009A1337" w:rsidRPr="00AD2B52">
        <w:rPr>
          <w:sz w:val="22"/>
          <w:szCs w:val="22"/>
        </w:rPr>
        <w:t>There are currentl</w:t>
      </w:r>
      <w:r w:rsidR="003E5B44" w:rsidRPr="00AD2B52">
        <w:rPr>
          <w:sz w:val="22"/>
          <w:szCs w:val="22"/>
        </w:rPr>
        <w:t xml:space="preserve">y </w:t>
      </w:r>
      <w:r w:rsidR="00B22DD8" w:rsidRPr="00AD2B52">
        <w:rPr>
          <w:sz w:val="22"/>
          <w:szCs w:val="22"/>
        </w:rPr>
        <w:t>24</w:t>
      </w:r>
      <w:r w:rsidR="003E5B44" w:rsidRPr="00AD2B52">
        <w:rPr>
          <w:sz w:val="22"/>
          <w:szCs w:val="22"/>
        </w:rPr>
        <w:t xml:space="preserve"> </w:t>
      </w:r>
      <w:r w:rsidR="001D6C8B" w:rsidRPr="00AD2B52">
        <w:rPr>
          <w:sz w:val="22"/>
          <w:szCs w:val="22"/>
        </w:rPr>
        <w:t>volunteers</w:t>
      </w:r>
      <w:r w:rsidR="00B22DD8" w:rsidRPr="00AD2B52">
        <w:rPr>
          <w:sz w:val="22"/>
          <w:szCs w:val="22"/>
        </w:rPr>
        <w:t xml:space="preserve"> who provide their time and expertise in the running of Brooklyn United Soccer Club.  We are located in</w:t>
      </w:r>
      <w:r w:rsidR="003E5B44" w:rsidRPr="00AD2B52">
        <w:rPr>
          <w:sz w:val="22"/>
          <w:szCs w:val="22"/>
        </w:rPr>
        <w:t xml:space="preserve"> </w:t>
      </w:r>
      <w:r w:rsidR="00B22DD8" w:rsidRPr="00AD2B52">
        <w:rPr>
          <w:sz w:val="22"/>
          <w:szCs w:val="22"/>
        </w:rPr>
        <w:t>Brooklyn</w:t>
      </w:r>
      <w:r w:rsidR="003E5B44" w:rsidRPr="00AD2B52">
        <w:rPr>
          <w:sz w:val="22"/>
          <w:szCs w:val="22"/>
        </w:rPr>
        <w:t xml:space="preserve"> and our home ground is </w:t>
      </w:r>
      <w:r w:rsidR="00B22DD8" w:rsidRPr="00AD2B52">
        <w:rPr>
          <w:sz w:val="22"/>
          <w:szCs w:val="22"/>
        </w:rPr>
        <w:t>Brooklyn Oval</w:t>
      </w:r>
      <w:r w:rsidR="001D6C8B" w:rsidRPr="00AD2B52">
        <w:rPr>
          <w:sz w:val="22"/>
          <w:szCs w:val="22"/>
        </w:rPr>
        <w:t xml:space="preserve">. </w:t>
      </w:r>
    </w:p>
    <w:p w:rsidR="00D93D5F" w:rsidRPr="00AD2B52" w:rsidRDefault="00D93D5F"/>
    <w:p w:rsidR="00850814" w:rsidRPr="00AD2B52" w:rsidRDefault="00850814">
      <w:r w:rsidRPr="00AD2B52">
        <w:t>Our website is at the following address and within it are links to our club’s constitution, annual reports and other documentation.</w:t>
      </w:r>
    </w:p>
    <w:p w:rsidR="00850814" w:rsidRPr="00AD2B52" w:rsidRDefault="00850814"/>
    <w:p w:rsidR="00850814" w:rsidRPr="00AD2B52" w:rsidRDefault="000D70EA">
      <w:hyperlink r:id="rId8" w:history="1">
        <w:r w:rsidR="00850814" w:rsidRPr="00AD2B52">
          <w:rPr>
            <w:rStyle w:val="Hyperlink"/>
          </w:rPr>
          <w:t>http://www.brooklynsoccer.org.au/cgi-bin/home.cgi</w:t>
        </w:r>
      </w:hyperlink>
    </w:p>
    <w:p w:rsidR="00850814" w:rsidRPr="00AD2B52" w:rsidRDefault="00850814"/>
    <w:p w:rsidR="00850814" w:rsidRPr="00AD2B52" w:rsidRDefault="00850814">
      <w:r w:rsidRPr="00AD2B52">
        <w:t>We are also an NCAS Level 1 Accredited Club</w:t>
      </w:r>
    </w:p>
    <w:p w:rsidR="00850814" w:rsidRPr="00AD2B52" w:rsidRDefault="00850814"/>
    <w:p w:rsidR="0028315C" w:rsidRPr="00AD2B52" w:rsidRDefault="00850814">
      <w:r w:rsidRPr="00AD2B52">
        <w:rPr>
          <w:noProof/>
          <w:lang w:eastAsia="en-AU"/>
        </w:rPr>
        <w:drawing>
          <wp:inline distT="0" distB="0" distL="0" distR="0" wp14:anchorId="201BE1B0" wp14:editId="68ADDA00">
            <wp:extent cx="3428571" cy="1609524"/>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28571" cy="1609524"/>
                    </a:xfrm>
                    <a:prstGeom prst="rect">
                      <a:avLst/>
                    </a:prstGeom>
                  </pic:spPr>
                </pic:pic>
              </a:graphicData>
            </a:graphic>
          </wp:inline>
        </w:drawing>
      </w:r>
    </w:p>
    <w:p w:rsidR="00B22DD8" w:rsidRPr="00AD2B52" w:rsidRDefault="00B22DD8">
      <w:r w:rsidRPr="00AD2B52">
        <w:br w:type="page"/>
      </w:r>
    </w:p>
    <w:p w:rsidR="00835D0C" w:rsidRPr="00AD2B52" w:rsidRDefault="00835D0C" w:rsidP="00B22DD8">
      <w:pPr>
        <w:rPr>
          <w:b/>
          <w:bCs/>
        </w:rPr>
      </w:pPr>
      <w:r w:rsidRPr="00AD2B52">
        <w:rPr>
          <w:b/>
          <w:bCs/>
        </w:rPr>
        <w:lastRenderedPageBreak/>
        <w:t xml:space="preserve">3. </w:t>
      </w:r>
      <w:r w:rsidR="00D93D5F" w:rsidRPr="00AD2B52">
        <w:rPr>
          <w:b/>
          <w:bCs/>
        </w:rPr>
        <w:t>HOW OUR CLUB MANAGES VOLUNTEERS</w:t>
      </w:r>
      <w:r w:rsidRPr="00AD2B52">
        <w:rPr>
          <w:b/>
          <w:bCs/>
        </w:rPr>
        <w:t xml:space="preserve"> </w:t>
      </w:r>
    </w:p>
    <w:p w:rsidR="005B10BA" w:rsidRPr="00AD2B52" w:rsidRDefault="005B10BA" w:rsidP="00B22DD8"/>
    <w:p w:rsidR="00835D0C" w:rsidRPr="00AD2B52" w:rsidRDefault="00E01726" w:rsidP="00835D0C">
      <w:pPr>
        <w:pStyle w:val="Default"/>
        <w:rPr>
          <w:sz w:val="22"/>
          <w:szCs w:val="22"/>
        </w:rPr>
      </w:pPr>
      <w:r w:rsidRPr="00AD2B52">
        <w:rPr>
          <w:sz w:val="22"/>
          <w:szCs w:val="22"/>
        </w:rPr>
        <w:t>Brooklyn United Soccer Club</w:t>
      </w:r>
      <w:r w:rsidR="00835D0C" w:rsidRPr="00AD2B52">
        <w:rPr>
          <w:sz w:val="22"/>
          <w:szCs w:val="22"/>
        </w:rPr>
        <w:t xml:space="preserve"> will ensure that volunteers are managed within a defined system by capable personnel with the authority and resources to achieve desired outcomes. </w:t>
      </w:r>
    </w:p>
    <w:p w:rsidR="00D93D5F" w:rsidRPr="00AD2B52" w:rsidRDefault="00D93D5F" w:rsidP="00835D0C">
      <w:pPr>
        <w:pStyle w:val="Default"/>
        <w:rPr>
          <w:i/>
          <w:sz w:val="22"/>
          <w:szCs w:val="22"/>
        </w:rPr>
      </w:pPr>
    </w:p>
    <w:p w:rsidR="00835D0C" w:rsidRPr="00AD2B52" w:rsidRDefault="00835D0C" w:rsidP="00835D0C">
      <w:pPr>
        <w:pStyle w:val="Default"/>
        <w:rPr>
          <w:sz w:val="22"/>
          <w:szCs w:val="22"/>
        </w:rPr>
      </w:pPr>
      <w:r w:rsidRPr="00AD2B52">
        <w:rPr>
          <w:noProof/>
          <w:sz w:val="22"/>
          <w:szCs w:val="22"/>
          <w:lang w:eastAsia="en-AU"/>
        </w:rPr>
        <mc:AlternateContent>
          <mc:Choice Requires="wps">
            <w:drawing>
              <wp:anchor distT="0" distB="0" distL="114300" distR="114300" simplePos="0" relativeHeight="251704320" behindDoc="0" locked="0" layoutInCell="1" allowOverlap="1" wp14:anchorId="709133A0" wp14:editId="0D76641C">
                <wp:simplePos x="0" y="0"/>
                <wp:positionH relativeFrom="column">
                  <wp:posOffset>304800</wp:posOffset>
                </wp:positionH>
                <wp:positionV relativeFrom="paragraph">
                  <wp:posOffset>144780</wp:posOffset>
                </wp:positionV>
                <wp:extent cx="5848350" cy="695325"/>
                <wp:effectExtent l="19050" t="19050" r="19050" b="28575"/>
                <wp:wrapNone/>
                <wp:docPr id="27" name="Text Box 27"/>
                <wp:cNvGraphicFramePr/>
                <a:graphic xmlns:a="http://schemas.openxmlformats.org/drawingml/2006/main">
                  <a:graphicData uri="http://schemas.microsoft.com/office/word/2010/wordprocessingShape">
                    <wps:wsp>
                      <wps:cNvSpPr txBox="1"/>
                      <wps:spPr>
                        <a:xfrm>
                          <a:off x="0" y="0"/>
                          <a:ext cx="5848350" cy="695325"/>
                        </a:xfrm>
                        <a:prstGeom prst="rect">
                          <a:avLst/>
                        </a:prstGeom>
                        <a:solidFill>
                          <a:schemeClr val="lt1"/>
                        </a:solidFill>
                        <a:ln w="28575">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C645F" w:rsidRDefault="00BC645F" w:rsidP="00835D0C">
                            <w:pPr>
                              <w:jc w:val="center"/>
                              <w:rPr>
                                <w:b/>
                              </w:rPr>
                            </w:pPr>
                            <w:r w:rsidRPr="00835D0C">
                              <w:rPr>
                                <w:b/>
                              </w:rPr>
                              <w:t>Volunteer Coordinator</w:t>
                            </w:r>
                          </w:p>
                          <w:p w:rsidR="00BC645F" w:rsidRDefault="00BC645F" w:rsidP="00835D0C">
                            <w:pPr>
                              <w:pStyle w:val="Default"/>
                              <w:numPr>
                                <w:ilvl w:val="0"/>
                                <w:numId w:val="8"/>
                              </w:numPr>
                              <w:rPr>
                                <w:sz w:val="22"/>
                                <w:szCs w:val="22"/>
                              </w:rPr>
                            </w:pPr>
                            <w:r>
                              <w:rPr>
                                <w:sz w:val="22"/>
                                <w:szCs w:val="22"/>
                              </w:rPr>
                              <w:t xml:space="preserve">Develop and maintain volunteer operational policies and procedures. </w:t>
                            </w:r>
                          </w:p>
                          <w:p w:rsidR="00BC645F" w:rsidRDefault="00BC645F" w:rsidP="00835D0C">
                            <w:pPr>
                              <w:pStyle w:val="Default"/>
                              <w:numPr>
                                <w:ilvl w:val="0"/>
                                <w:numId w:val="8"/>
                              </w:numPr>
                              <w:rPr>
                                <w:sz w:val="22"/>
                                <w:szCs w:val="22"/>
                              </w:rPr>
                            </w:pPr>
                            <w:r>
                              <w:rPr>
                                <w:sz w:val="22"/>
                                <w:szCs w:val="22"/>
                              </w:rPr>
                              <w:t xml:space="preserve">Assign responsibility and resources to manage volunteers. </w:t>
                            </w:r>
                          </w:p>
                          <w:p w:rsidR="00BC645F" w:rsidRPr="00835D0C" w:rsidRDefault="00BC645F" w:rsidP="00835D0C">
                            <w:pP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09133A0" id="_x0000_t202" coordsize="21600,21600" o:spt="202" path="m,l,21600r21600,l21600,xe">
                <v:stroke joinstyle="miter"/>
                <v:path gradientshapeok="t" o:connecttype="rect"/>
              </v:shapetype>
              <v:shape id="Text Box 27" o:spid="_x0000_s1026" type="#_x0000_t202" style="position:absolute;margin-left:24pt;margin-top:11.4pt;width:460.5pt;height:54.75pt;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" fillcolor="white [3201]" strokeweight="2.25pt">
                <v:textbox>
                  <w:txbxContent>
                    <w:p w:rsidR="00BC645F" w:rsidRDefault="00BC645F" w:rsidP="00835D0C">
                      <w:pPr>
                        <w:jc w:val="center"/>
                        <w:rPr>
                          <w:b/>
                        </w:rPr>
                      </w:pPr>
                      <w:r w:rsidRPr="00835D0C">
                        <w:rPr>
                          <w:b/>
                        </w:rPr>
                        <w:t>Volunteer Coordinator</w:t>
                      </w:r>
                    </w:p>
                    <w:p w:rsidR="00BC645F" w:rsidRDefault="00BC645F" w:rsidP="00835D0C">
                      <w:pPr>
                        <w:pStyle w:val="Default"/>
                        <w:numPr>
                          <w:ilvl w:val="0"/>
                          <w:numId w:val="8"/>
                        </w:numPr>
                        <w:rPr>
                          <w:sz w:val="22"/>
                          <w:szCs w:val="22"/>
                        </w:rPr>
                      </w:pPr>
                      <w:r>
                        <w:rPr>
                          <w:sz w:val="22"/>
                          <w:szCs w:val="22"/>
                        </w:rPr>
                        <w:t xml:space="preserve">Develop and maintain volunteer operational policies and procedures. </w:t>
                      </w:r>
                    </w:p>
                    <w:p w:rsidR="00BC645F" w:rsidRDefault="00BC645F" w:rsidP="00835D0C">
                      <w:pPr>
                        <w:pStyle w:val="Default"/>
                        <w:numPr>
                          <w:ilvl w:val="0"/>
                          <w:numId w:val="8"/>
                        </w:numPr>
                        <w:rPr>
                          <w:sz w:val="22"/>
                          <w:szCs w:val="22"/>
                        </w:rPr>
                      </w:pPr>
                      <w:r>
                        <w:rPr>
                          <w:sz w:val="22"/>
                          <w:szCs w:val="22"/>
                        </w:rPr>
                        <w:t xml:space="preserve">Assign responsibility and resources to manage volunteers. </w:t>
                      </w:r>
                    </w:p>
                    <w:p w:rsidR="00BC645F" w:rsidRPr="00835D0C" w:rsidRDefault="00BC645F" w:rsidP="00835D0C">
                      <w:pPr>
                        <w:rPr>
                          <w:b/>
                        </w:rPr>
                      </w:pPr>
                    </w:p>
                  </w:txbxContent>
                </v:textbox>
              </v:shape>
            </w:pict>
          </mc:Fallback>
        </mc:AlternateContent>
      </w:r>
    </w:p>
    <w:p w:rsidR="00835D0C" w:rsidRPr="00AD2B52" w:rsidRDefault="00835D0C" w:rsidP="00835D0C">
      <w:pPr>
        <w:pStyle w:val="Default"/>
        <w:rPr>
          <w:sz w:val="22"/>
          <w:szCs w:val="22"/>
        </w:rPr>
      </w:pPr>
    </w:p>
    <w:p w:rsidR="00835D0C" w:rsidRPr="00AD2B52" w:rsidRDefault="00835D0C" w:rsidP="00835D0C">
      <w:pPr>
        <w:pStyle w:val="Default"/>
        <w:rPr>
          <w:sz w:val="22"/>
          <w:szCs w:val="22"/>
        </w:rPr>
      </w:pPr>
    </w:p>
    <w:p w:rsidR="00835D0C" w:rsidRPr="00AD2B52" w:rsidRDefault="00835D0C" w:rsidP="00835D0C">
      <w:pPr>
        <w:pStyle w:val="Default"/>
      </w:pPr>
    </w:p>
    <w:p w:rsidR="00835D0C" w:rsidRPr="00AD2B52" w:rsidRDefault="00835D0C" w:rsidP="00835D0C">
      <w:pPr>
        <w:pStyle w:val="Default"/>
      </w:pPr>
    </w:p>
    <w:p w:rsidR="001D072E" w:rsidRDefault="001E0ECA" w:rsidP="004B6818">
      <w:pPr>
        <w:pStyle w:val="Default"/>
      </w:pPr>
      <w:r w:rsidRPr="00AD2B52">
        <w:rPr>
          <w:noProof/>
          <w:lang w:eastAsia="en-AU"/>
        </w:rPr>
        <mc:AlternateContent>
          <mc:Choice Requires="wps">
            <w:drawing>
              <wp:anchor distT="0" distB="0" distL="114300" distR="114300" simplePos="0" relativeHeight="251707392" behindDoc="0" locked="0" layoutInCell="1" allowOverlap="1" wp14:anchorId="11EB37B4" wp14:editId="07C4AA58">
                <wp:simplePos x="0" y="0"/>
                <wp:positionH relativeFrom="column">
                  <wp:posOffset>3057525</wp:posOffset>
                </wp:positionH>
                <wp:positionV relativeFrom="paragraph">
                  <wp:posOffset>127635</wp:posOffset>
                </wp:positionV>
                <wp:extent cx="200025" cy="266700"/>
                <wp:effectExtent l="19050" t="0" r="28575" b="38100"/>
                <wp:wrapNone/>
                <wp:docPr id="29" name="Down Arrow 29"/>
                <wp:cNvGraphicFramePr/>
                <a:graphic xmlns:a="http://schemas.openxmlformats.org/drawingml/2006/main">
                  <a:graphicData uri="http://schemas.microsoft.com/office/word/2010/wordprocessingShape">
                    <wps:wsp>
                      <wps:cNvSpPr/>
                      <wps:spPr>
                        <a:xfrm>
                          <a:off x="0" y="0"/>
                          <a:ext cx="200025" cy="266700"/>
                        </a:xfrm>
                        <a:prstGeom prst="down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A6A739"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29" o:spid="_x0000_s1026" type="#_x0000_t67" style="position:absolute;margin-left:240.75pt;margin-top:10.05pt;width:15.75pt;height:21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" adj="13500" fillcolor="black [3200]" strokecolor="black [1600]" strokeweight="1pt"/>
            </w:pict>
          </mc:Fallback>
        </mc:AlternateContent>
      </w:r>
    </w:p>
    <w:p w:rsidR="000D6017" w:rsidRDefault="000D6017" w:rsidP="004B6818">
      <w:pPr>
        <w:pStyle w:val="Default"/>
      </w:pPr>
    </w:p>
    <w:p w:rsidR="001D072E" w:rsidRDefault="00D93D5F" w:rsidP="004B6818">
      <w:pPr>
        <w:pStyle w:val="Default"/>
      </w:pPr>
      <w:r>
        <w:rPr>
          <w:noProof/>
          <w:lang w:eastAsia="en-AU"/>
        </w:rPr>
        <mc:AlternateContent>
          <mc:Choice Requires="wps">
            <w:drawing>
              <wp:anchor distT="45720" distB="45720" distL="114300" distR="114300" simplePos="0" relativeHeight="251706368" behindDoc="0" locked="0" layoutInCell="1" allowOverlap="1" wp14:anchorId="3148ED62" wp14:editId="55C78C43">
                <wp:simplePos x="0" y="0"/>
                <wp:positionH relativeFrom="margin">
                  <wp:posOffset>304800</wp:posOffset>
                </wp:positionH>
                <wp:positionV relativeFrom="paragraph">
                  <wp:posOffset>170815</wp:posOffset>
                </wp:positionV>
                <wp:extent cx="5848350" cy="1076325"/>
                <wp:effectExtent l="19050" t="19050" r="19050" b="28575"/>
                <wp:wrapSquare wrapText="bothSides"/>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0" cy="1076325"/>
                        </a:xfrm>
                        <a:prstGeom prst="rect">
                          <a:avLst/>
                        </a:prstGeom>
                        <a:solidFill>
                          <a:srgbClr val="FFFFFF"/>
                        </a:solidFill>
                        <a:ln w="28575">
                          <a:solidFill>
                            <a:srgbClr val="000000"/>
                          </a:solidFill>
                          <a:miter lim="800000"/>
                          <a:headEnd/>
                          <a:tailEnd/>
                        </a:ln>
                      </wps:spPr>
                      <wps:txbx>
                        <w:txbxContent>
                          <w:p w:rsidR="00BC645F" w:rsidRDefault="00BC645F" w:rsidP="000E0C05">
                            <w:pPr>
                              <w:jc w:val="center"/>
                              <w:rPr>
                                <w:b/>
                              </w:rPr>
                            </w:pPr>
                            <w:r>
                              <w:rPr>
                                <w:b/>
                              </w:rPr>
                              <w:t>Volunteer Coordinator and/or Assistants</w:t>
                            </w:r>
                          </w:p>
                          <w:p w:rsidR="00BC645F" w:rsidRDefault="00BC645F" w:rsidP="000E0C05">
                            <w:pPr>
                              <w:pStyle w:val="Default"/>
                              <w:numPr>
                                <w:ilvl w:val="0"/>
                                <w:numId w:val="10"/>
                              </w:numPr>
                              <w:rPr>
                                <w:sz w:val="22"/>
                                <w:szCs w:val="22"/>
                              </w:rPr>
                            </w:pPr>
                            <w:r>
                              <w:rPr>
                                <w:sz w:val="22"/>
                                <w:szCs w:val="22"/>
                              </w:rPr>
                              <w:t xml:space="preserve">Recruit, appoint and induct new volunteers. </w:t>
                            </w:r>
                          </w:p>
                          <w:p w:rsidR="00BC645F" w:rsidRDefault="00BC645F" w:rsidP="000E0C05">
                            <w:pPr>
                              <w:pStyle w:val="Default"/>
                              <w:numPr>
                                <w:ilvl w:val="0"/>
                                <w:numId w:val="10"/>
                              </w:numPr>
                              <w:rPr>
                                <w:sz w:val="22"/>
                                <w:szCs w:val="22"/>
                              </w:rPr>
                            </w:pPr>
                            <w:r>
                              <w:rPr>
                                <w:sz w:val="22"/>
                                <w:szCs w:val="22"/>
                              </w:rPr>
                              <w:t xml:space="preserve">Monitor the work and workplace of volunteers. </w:t>
                            </w:r>
                          </w:p>
                          <w:p w:rsidR="00BC645F" w:rsidRDefault="00BC645F" w:rsidP="000E0C05">
                            <w:pPr>
                              <w:pStyle w:val="Default"/>
                              <w:numPr>
                                <w:ilvl w:val="0"/>
                                <w:numId w:val="10"/>
                              </w:numPr>
                              <w:rPr>
                                <w:sz w:val="22"/>
                                <w:szCs w:val="22"/>
                              </w:rPr>
                            </w:pPr>
                            <w:r>
                              <w:rPr>
                                <w:sz w:val="22"/>
                                <w:szCs w:val="22"/>
                              </w:rPr>
                              <w:t xml:space="preserve">Train, develop and recognise volunteers. </w:t>
                            </w:r>
                          </w:p>
                          <w:p w:rsidR="00BC645F" w:rsidRPr="000E0C05" w:rsidRDefault="00BC645F" w:rsidP="000E0C05">
                            <w:pPr>
                              <w:pStyle w:val="ListParagraph"/>
                              <w:numPr>
                                <w:ilvl w:val="0"/>
                                <w:numId w:val="9"/>
                              </w:numPr>
                            </w:pPr>
                            <w:r>
                              <w:t xml:space="preserve">Develop and maintain volunteer documents and records.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48ED62" id="Text Box 2" o:spid="_x0000_s1027" type="#_x0000_t202" style="position:absolute;margin-left:24pt;margin-top:13.45pt;width:460.5pt;height:84.75pt;z-index:2517063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" strokeweight="2.25pt">
                <v:textbox>
                  <w:txbxContent>
                    <w:p w:rsidR="00BC645F" w:rsidRDefault="00BC645F" w:rsidP="000E0C05">
                      <w:pPr>
                        <w:jc w:val="center"/>
                        <w:rPr>
                          <w:b/>
                        </w:rPr>
                      </w:pPr>
                      <w:r>
                        <w:rPr>
                          <w:b/>
                        </w:rPr>
                        <w:t>Volunteer Coordinator and/or Assistants</w:t>
                      </w:r>
                    </w:p>
                    <w:p w:rsidR="00BC645F" w:rsidRDefault="00BC645F" w:rsidP="000E0C05">
                      <w:pPr>
                        <w:pStyle w:val="Default"/>
                        <w:numPr>
                          <w:ilvl w:val="0"/>
                          <w:numId w:val="10"/>
                        </w:numPr>
                        <w:rPr>
                          <w:sz w:val="22"/>
                          <w:szCs w:val="22"/>
                        </w:rPr>
                      </w:pPr>
                      <w:r>
                        <w:rPr>
                          <w:sz w:val="22"/>
                          <w:szCs w:val="22"/>
                        </w:rPr>
                        <w:t xml:space="preserve">Recruit, appoint and induct new volunteers. </w:t>
                      </w:r>
                    </w:p>
                    <w:p w:rsidR="00BC645F" w:rsidRDefault="00BC645F" w:rsidP="000E0C05">
                      <w:pPr>
                        <w:pStyle w:val="Default"/>
                        <w:numPr>
                          <w:ilvl w:val="0"/>
                          <w:numId w:val="10"/>
                        </w:numPr>
                        <w:rPr>
                          <w:sz w:val="22"/>
                          <w:szCs w:val="22"/>
                        </w:rPr>
                      </w:pPr>
                      <w:r>
                        <w:rPr>
                          <w:sz w:val="22"/>
                          <w:szCs w:val="22"/>
                        </w:rPr>
                        <w:t xml:space="preserve">Monitor the work and workplace of volunteers. </w:t>
                      </w:r>
                    </w:p>
                    <w:p w:rsidR="00BC645F" w:rsidRDefault="00BC645F" w:rsidP="000E0C05">
                      <w:pPr>
                        <w:pStyle w:val="Default"/>
                        <w:numPr>
                          <w:ilvl w:val="0"/>
                          <w:numId w:val="10"/>
                        </w:numPr>
                        <w:rPr>
                          <w:sz w:val="22"/>
                          <w:szCs w:val="22"/>
                        </w:rPr>
                      </w:pPr>
                      <w:r>
                        <w:rPr>
                          <w:sz w:val="22"/>
                          <w:szCs w:val="22"/>
                        </w:rPr>
                        <w:t xml:space="preserve">Train, develop and recognise volunteers. </w:t>
                      </w:r>
                    </w:p>
                    <w:p w:rsidR="00BC645F" w:rsidRPr="000E0C05" w:rsidRDefault="00BC645F" w:rsidP="000E0C05">
                      <w:pPr>
                        <w:pStyle w:val="ListParagraph"/>
                        <w:numPr>
                          <w:ilvl w:val="0"/>
                          <w:numId w:val="9"/>
                        </w:numPr>
                      </w:pPr>
                      <w:r>
                        <w:t xml:space="preserve">Develop and maintain volunteer documents and records. </w:t>
                      </w:r>
                    </w:p>
                  </w:txbxContent>
                </v:textbox>
                <w10:wrap type="square" anchorx="margin"/>
              </v:shape>
            </w:pict>
          </mc:Fallback>
        </mc:AlternateContent>
      </w:r>
    </w:p>
    <w:p w:rsidR="00745914" w:rsidRDefault="00745914" w:rsidP="004B6818">
      <w:pPr>
        <w:pStyle w:val="Default"/>
        <w:rPr>
          <w:i/>
          <w:sz w:val="22"/>
          <w:szCs w:val="22"/>
        </w:rPr>
      </w:pPr>
    </w:p>
    <w:p w:rsidR="00745914" w:rsidRDefault="00745914" w:rsidP="004B6818">
      <w:pPr>
        <w:pStyle w:val="Default"/>
        <w:rPr>
          <w:i/>
          <w:sz w:val="22"/>
          <w:szCs w:val="22"/>
        </w:rPr>
      </w:pPr>
    </w:p>
    <w:p w:rsidR="00745914" w:rsidRDefault="00745914" w:rsidP="004B6818">
      <w:pPr>
        <w:pStyle w:val="Default"/>
        <w:rPr>
          <w:i/>
          <w:sz w:val="22"/>
          <w:szCs w:val="22"/>
        </w:rPr>
      </w:pPr>
    </w:p>
    <w:p w:rsidR="00745914" w:rsidRDefault="00745914" w:rsidP="004B6818">
      <w:pPr>
        <w:pStyle w:val="Default"/>
        <w:rPr>
          <w:i/>
          <w:sz w:val="22"/>
          <w:szCs w:val="22"/>
        </w:rPr>
      </w:pPr>
    </w:p>
    <w:p w:rsidR="00745914" w:rsidRDefault="00745914" w:rsidP="004B6818">
      <w:pPr>
        <w:pStyle w:val="Default"/>
        <w:rPr>
          <w:i/>
          <w:sz w:val="22"/>
          <w:szCs w:val="22"/>
        </w:rPr>
      </w:pPr>
    </w:p>
    <w:p w:rsidR="004B6818" w:rsidRDefault="004B6818" w:rsidP="004B6818">
      <w:pPr>
        <w:pStyle w:val="Default"/>
        <w:rPr>
          <w:i/>
          <w:sz w:val="22"/>
          <w:szCs w:val="22"/>
        </w:rPr>
      </w:pPr>
    </w:p>
    <w:p w:rsidR="00745914" w:rsidRDefault="00745914" w:rsidP="004B6818">
      <w:pPr>
        <w:pStyle w:val="Default"/>
        <w:rPr>
          <w:i/>
          <w:sz w:val="22"/>
          <w:szCs w:val="22"/>
        </w:rPr>
      </w:pPr>
    </w:p>
    <w:p w:rsidR="00745914" w:rsidRDefault="00D93D5F" w:rsidP="004B6818">
      <w:pPr>
        <w:pStyle w:val="Default"/>
        <w:rPr>
          <w:i/>
          <w:sz w:val="22"/>
          <w:szCs w:val="22"/>
        </w:rPr>
      </w:pPr>
      <w:r>
        <w:rPr>
          <w:noProof/>
          <w:lang w:eastAsia="en-AU"/>
        </w:rPr>
        <mc:AlternateContent>
          <mc:Choice Requires="wps">
            <w:drawing>
              <wp:anchor distT="0" distB="0" distL="114300" distR="114300" simplePos="0" relativeHeight="251709440" behindDoc="0" locked="0" layoutInCell="1" allowOverlap="1" wp14:anchorId="779CC63B" wp14:editId="546DABB6">
                <wp:simplePos x="0" y="0"/>
                <wp:positionH relativeFrom="column">
                  <wp:posOffset>3105150</wp:posOffset>
                </wp:positionH>
                <wp:positionV relativeFrom="paragraph">
                  <wp:posOffset>13970</wp:posOffset>
                </wp:positionV>
                <wp:extent cx="209550" cy="257175"/>
                <wp:effectExtent l="19050" t="0" r="19050" b="47625"/>
                <wp:wrapNone/>
                <wp:docPr id="30" name="Down Arrow 30"/>
                <wp:cNvGraphicFramePr/>
                <a:graphic xmlns:a="http://schemas.openxmlformats.org/drawingml/2006/main">
                  <a:graphicData uri="http://schemas.microsoft.com/office/word/2010/wordprocessingShape">
                    <wps:wsp>
                      <wps:cNvSpPr/>
                      <wps:spPr>
                        <a:xfrm>
                          <a:off x="0" y="0"/>
                          <a:ext cx="209550" cy="257175"/>
                        </a:xfrm>
                        <a:prstGeom prst="down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840878" id="Down Arrow 30" o:spid="_x0000_s1026" type="#_x0000_t67" style="position:absolute;margin-left:244.5pt;margin-top:1.1pt;width:16.5pt;height:20.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" adj="12800" fillcolor="black [3200]" strokecolor="black [1600]" strokeweight="1pt"/>
            </w:pict>
          </mc:Fallback>
        </mc:AlternateContent>
      </w:r>
    </w:p>
    <w:p w:rsidR="00745914" w:rsidRDefault="00745914" w:rsidP="004B6818">
      <w:pPr>
        <w:pStyle w:val="Default"/>
        <w:rPr>
          <w:i/>
          <w:sz w:val="22"/>
          <w:szCs w:val="22"/>
        </w:rPr>
      </w:pPr>
    </w:p>
    <w:p w:rsidR="00745914" w:rsidRDefault="00D93D5F" w:rsidP="004B6818">
      <w:pPr>
        <w:pStyle w:val="Default"/>
        <w:rPr>
          <w:i/>
          <w:sz w:val="22"/>
          <w:szCs w:val="22"/>
        </w:rPr>
      </w:pPr>
      <w:r>
        <w:rPr>
          <w:noProof/>
          <w:lang w:eastAsia="en-AU"/>
        </w:rPr>
        <mc:AlternateContent>
          <mc:Choice Requires="wps">
            <w:drawing>
              <wp:anchor distT="45720" distB="45720" distL="114300" distR="114300" simplePos="0" relativeHeight="251711488" behindDoc="0" locked="0" layoutInCell="1" allowOverlap="1" wp14:anchorId="4A7E718C" wp14:editId="6FD6F5DA">
                <wp:simplePos x="0" y="0"/>
                <wp:positionH relativeFrom="margin">
                  <wp:posOffset>304800</wp:posOffset>
                </wp:positionH>
                <wp:positionV relativeFrom="paragraph">
                  <wp:posOffset>43180</wp:posOffset>
                </wp:positionV>
                <wp:extent cx="5848350" cy="666750"/>
                <wp:effectExtent l="19050" t="19050" r="19050" b="19050"/>
                <wp:wrapSquare wrapText="bothSides"/>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0" cy="666750"/>
                        </a:xfrm>
                        <a:prstGeom prst="rect">
                          <a:avLst/>
                        </a:prstGeom>
                        <a:solidFill>
                          <a:srgbClr val="FFFFFF"/>
                        </a:solidFill>
                        <a:ln w="28575">
                          <a:solidFill>
                            <a:srgbClr val="000000"/>
                          </a:solidFill>
                          <a:miter lim="800000"/>
                          <a:headEnd/>
                          <a:tailEnd/>
                        </a:ln>
                      </wps:spPr>
                      <wps:txbx>
                        <w:txbxContent>
                          <w:p w:rsidR="00BC645F" w:rsidRPr="001A50D7" w:rsidRDefault="00BC645F" w:rsidP="001A50D7">
                            <w:pPr>
                              <w:pStyle w:val="Default"/>
                              <w:jc w:val="center"/>
                              <w:rPr>
                                <w:b/>
                                <w:sz w:val="22"/>
                                <w:szCs w:val="22"/>
                              </w:rPr>
                            </w:pPr>
                            <w:r w:rsidRPr="001A50D7">
                              <w:rPr>
                                <w:b/>
                                <w:sz w:val="22"/>
                                <w:szCs w:val="22"/>
                              </w:rPr>
                              <w:t>Volunteer</w:t>
                            </w:r>
                          </w:p>
                          <w:p w:rsidR="00BC645F" w:rsidRDefault="00BC645F" w:rsidP="001A50D7">
                            <w:pPr>
                              <w:pStyle w:val="Default"/>
                              <w:numPr>
                                <w:ilvl w:val="0"/>
                                <w:numId w:val="11"/>
                              </w:numPr>
                              <w:rPr>
                                <w:sz w:val="22"/>
                                <w:szCs w:val="22"/>
                              </w:rPr>
                            </w:pPr>
                            <w:r>
                              <w:rPr>
                                <w:sz w:val="22"/>
                                <w:szCs w:val="22"/>
                              </w:rPr>
                              <w:t xml:space="preserve">Undertake work as outlined in position description. </w:t>
                            </w:r>
                          </w:p>
                          <w:p w:rsidR="00BC645F" w:rsidRDefault="00BC645F" w:rsidP="001A50D7">
                            <w:pPr>
                              <w:pStyle w:val="ListParagraph"/>
                              <w:numPr>
                                <w:ilvl w:val="0"/>
                                <w:numId w:val="11"/>
                              </w:numPr>
                            </w:pPr>
                            <w:r>
                              <w:t xml:space="preserve">Contribute to evaluation of relevant event/program.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7E718C" id="_x0000_s1028" type="#_x0000_t202" style="position:absolute;margin-left:24pt;margin-top:3.4pt;width:460.5pt;height:52.5pt;z-index:2517114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" strokeweight="2.25pt">
                <v:textbox>
                  <w:txbxContent>
                    <w:p w:rsidR="00BC645F" w:rsidRPr="001A50D7" w:rsidRDefault="00BC645F" w:rsidP="001A50D7">
                      <w:pPr>
                        <w:pStyle w:val="Default"/>
                        <w:jc w:val="center"/>
                        <w:rPr>
                          <w:b/>
                          <w:sz w:val="22"/>
                          <w:szCs w:val="22"/>
                        </w:rPr>
                      </w:pPr>
                      <w:r w:rsidRPr="001A50D7">
                        <w:rPr>
                          <w:b/>
                          <w:sz w:val="22"/>
                          <w:szCs w:val="22"/>
                        </w:rPr>
                        <w:t>Volunteer</w:t>
                      </w:r>
                    </w:p>
                    <w:p w:rsidR="00BC645F" w:rsidRDefault="00BC645F" w:rsidP="001A50D7">
                      <w:pPr>
                        <w:pStyle w:val="Default"/>
                        <w:numPr>
                          <w:ilvl w:val="0"/>
                          <w:numId w:val="11"/>
                        </w:numPr>
                        <w:rPr>
                          <w:sz w:val="22"/>
                          <w:szCs w:val="22"/>
                        </w:rPr>
                      </w:pPr>
                      <w:r>
                        <w:rPr>
                          <w:sz w:val="22"/>
                          <w:szCs w:val="22"/>
                        </w:rPr>
                        <w:t xml:space="preserve">Undertake work as outlined in position description. </w:t>
                      </w:r>
                    </w:p>
                    <w:p w:rsidR="00BC645F" w:rsidRDefault="00BC645F" w:rsidP="001A50D7">
                      <w:pPr>
                        <w:pStyle w:val="ListParagraph"/>
                        <w:numPr>
                          <w:ilvl w:val="0"/>
                          <w:numId w:val="11"/>
                        </w:numPr>
                      </w:pPr>
                      <w:r>
                        <w:t xml:space="preserve">Contribute to evaluation of relevant event/program. </w:t>
                      </w:r>
                    </w:p>
                  </w:txbxContent>
                </v:textbox>
                <w10:wrap type="square" anchorx="margin"/>
              </v:shape>
            </w:pict>
          </mc:Fallback>
        </mc:AlternateContent>
      </w:r>
    </w:p>
    <w:p w:rsidR="00745914" w:rsidRDefault="00745914" w:rsidP="004B6818">
      <w:pPr>
        <w:pStyle w:val="Default"/>
        <w:rPr>
          <w:i/>
          <w:sz w:val="22"/>
          <w:szCs w:val="22"/>
        </w:rPr>
      </w:pPr>
    </w:p>
    <w:p w:rsidR="004B6818" w:rsidRDefault="004B6818" w:rsidP="004B6818">
      <w:pPr>
        <w:pStyle w:val="Default"/>
        <w:rPr>
          <w:b/>
          <w:bCs/>
          <w:sz w:val="22"/>
          <w:szCs w:val="22"/>
        </w:rPr>
      </w:pPr>
    </w:p>
    <w:p w:rsidR="00D93D5F" w:rsidRDefault="00D93D5F" w:rsidP="004B6818">
      <w:pPr>
        <w:pStyle w:val="Default"/>
        <w:rPr>
          <w:b/>
          <w:bCs/>
          <w:sz w:val="22"/>
          <w:szCs w:val="22"/>
        </w:rPr>
      </w:pPr>
    </w:p>
    <w:p w:rsidR="00D93D5F" w:rsidRDefault="00D93D5F" w:rsidP="004B6818">
      <w:pPr>
        <w:pStyle w:val="Default"/>
        <w:rPr>
          <w:b/>
          <w:bCs/>
          <w:sz w:val="22"/>
          <w:szCs w:val="22"/>
        </w:rPr>
      </w:pPr>
    </w:p>
    <w:p w:rsidR="00D93D5F" w:rsidRDefault="00D93D5F" w:rsidP="004B6818">
      <w:pPr>
        <w:pStyle w:val="Default"/>
        <w:rPr>
          <w:b/>
          <w:bCs/>
          <w:sz w:val="22"/>
          <w:szCs w:val="22"/>
        </w:rPr>
      </w:pPr>
    </w:p>
    <w:p w:rsidR="006C41C3" w:rsidRPr="00AD2B52" w:rsidRDefault="006C41C3" w:rsidP="00AD2B52">
      <w:pPr>
        <w:pStyle w:val="ListParagraph"/>
        <w:rPr>
          <w:rFonts w:ascii="Calibri" w:hAnsi="Calibri" w:cs="Calibri"/>
          <w:b/>
          <w:bCs/>
          <w:color w:val="000000"/>
        </w:rPr>
      </w:pPr>
      <w:r w:rsidRPr="00AD2B52">
        <w:rPr>
          <w:b/>
          <w:bCs/>
        </w:rPr>
        <w:t>Brooklyn United Soccer Club Contacts</w:t>
      </w:r>
    </w:p>
    <w:p w:rsidR="006C41C3" w:rsidRPr="006C41C3" w:rsidRDefault="00720CA3" w:rsidP="006C41C3">
      <w:pPr>
        <w:rPr>
          <w:rFonts w:ascii="Calibri" w:hAnsi="Calibri" w:cs="Calibri"/>
          <w:b/>
          <w:bCs/>
          <w:i/>
          <w:color w:val="000000"/>
        </w:rPr>
      </w:pPr>
      <w:r w:rsidRPr="006C41C3">
        <w:rPr>
          <w:bCs/>
          <w:i/>
        </w:rPr>
        <w:t xml:space="preserve"> </w:t>
      </w:r>
    </w:p>
    <w:tbl>
      <w:tblPr>
        <w:tblW w:w="4500" w:type="pct"/>
        <w:jc w:val="center"/>
        <w:tblCellSpacing w:w="15" w:type="dxa"/>
        <w:shd w:val="clear" w:color="auto" w:fill="FFFFFF"/>
        <w:tblLook w:val="04A0" w:firstRow="1" w:lastRow="0" w:firstColumn="1" w:lastColumn="0" w:noHBand="0" w:noVBand="1"/>
      </w:tblPr>
      <w:tblGrid>
        <w:gridCol w:w="3289"/>
        <w:gridCol w:w="3274"/>
        <w:gridCol w:w="1884"/>
        <w:gridCol w:w="972"/>
      </w:tblGrid>
      <w:tr w:rsidR="00DF4F3F" w:rsidTr="00DF4F3F">
        <w:trPr>
          <w:tblCellSpacing w:w="15" w:type="dxa"/>
          <w:jc w:val="center"/>
        </w:trPr>
        <w:tc>
          <w:tcPr>
            <w:tcW w:w="1750" w:type="pct"/>
            <w:shd w:val="clear" w:color="auto" w:fill="FFFFFF"/>
            <w:tcMar>
              <w:top w:w="15" w:type="dxa"/>
              <w:left w:w="15" w:type="dxa"/>
              <w:bottom w:w="15" w:type="dxa"/>
              <w:right w:w="15" w:type="dxa"/>
            </w:tcMar>
            <w:vAlign w:val="center"/>
            <w:hideMark/>
          </w:tcPr>
          <w:p w:rsidR="00DF4F3F" w:rsidRPr="00DF4F3F" w:rsidRDefault="00DF4F3F" w:rsidP="00DF4F3F">
            <w:pPr>
              <w:rPr>
                <w:color w:val="000000"/>
              </w:rPr>
            </w:pPr>
            <w:bookmarkStart w:id="0" w:name="_GoBack"/>
            <w:bookmarkEnd w:id="0"/>
            <w:r w:rsidRPr="00DF4F3F">
              <w:rPr>
                <w:rFonts w:cs="Arial"/>
                <w:b/>
                <w:bCs/>
                <w:color w:val="FF0000"/>
              </w:rPr>
              <w:t>Position</w:t>
            </w:r>
          </w:p>
        </w:tc>
        <w:tc>
          <w:tcPr>
            <w:tcW w:w="1750" w:type="pct"/>
            <w:shd w:val="clear" w:color="auto" w:fill="FFFFFF"/>
            <w:tcMar>
              <w:top w:w="15" w:type="dxa"/>
              <w:left w:w="15" w:type="dxa"/>
              <w:bottom w:w="15" w:type="dxa"/>
              <w:right w:w="15" w:type="dxa"/>
            </w:tcMar>
            <w:vAlign w:val="center"/>
            <w:hideMark/>
          </w:tcPr>
          <w:p w:rsidR="00DF4F3F" w:rsidRDefault="00DF4F3F">
            <w:pPr>
              <w:rPr>
                <w:color w:val="000000"/>
              </w:rPr>
            </w:pPr>
            <w:r>
              <w:rPr>
                <w:rFonts w:cs="Arial"/>
                <w:b/>
                <w:bCs/>
                <w:color w:val="FF0000"/>
              </w:rPr>
              <w:t>Name</w:t>
            </w:r>
          </w:p>
        </w:tc>
        <w:tc>
          <w:tcPr>
            <w:tcW w:w="1000" w:type="pct"/>
            <w:shd w:val="clear" w:color="auto" w:fill="FFFFFF"/>
            <w:tcMar>
              <w:top w:w="15" w:type="dxa"/>
              <w:left w:w="15" w:type="dxa"/>
              <w:bottom w:w="15" w:type="dxa"/>
              <w:right w:w="15" w:type="dxa"/>
            </w:tcMar>
            <w:vAlign w:val="center"/>
            <w:hideMark/>
          </w:tcPr>
          <w:p w:rsidR="00DF4F3F" w:rsidRDefault="00DF4F3F">
            <w:pPr>
              <w:rPr>
                <w:color w:val="000000"/>
              </w:rPr>
            </w:pPr>
            <w:r>
              <w:rPr>
                <w:rFonts w:cs="Arial"/>
                <w:b/>
                <w:bCs/>
                <w:color w:val="FF0000"/>
              </w:rPr>
              <w:t>Phone</w:t>
            </w:r>
          </w:p>
        </w:tc>
        <w:tc>
          <w:tcPr>
            <w:tcW w:w="500" w:type="pct"/>
            <w:shd w:val="clear" w:color="auto" w:fill="FFFFFF"/>
            <w:tcMar>
              <w:top w:w="15" w:type="dxa"/>
              <w:left w:w="15" w:type="dxa"/>
              <w:bottom w:w="15" w:type="dxa"/>
              <w:right w:w="15" w:type="dxa"/>
            </w:tcMar>
            <w:vAlign w:val="center"/>
            <w:hideMark/>
          </w:tcPr>
          <w:p w:rsidR="00DF4F3F" w:rsidRDefault="00DF4F3F">
            <w:pPr>
              <w:jc w:val="center"/>
              <w:rPr>
                <w:color w:val="000000"/>
              </w:rPr>
            </w:pPr>
            <w:r>
              <w:rPr>
                <w:rFonts w:cs="Arial"/>
                <w:b/>
                <w:bCs/>
                <w:color w:val="FF0000"/>
              </w:rPr>
              <w:t>Email</w:t>
            </w:r>
          </w:p>
        </w:tc>
      </w:tr>
    </w:tbl>
    <w:p w:rsidR="00DF4F3F" w:rsidRDefault="00DF4F3F" w:rsidP="00DF4F3F">
      <w:pPr>
        <w:rPr>
          <w:vanish/>
        </w:rPr>
      </w:pPr>
    </w:p>
    <w:tbl>
      <w:tblPr>
        <w:tblW w:w="4500" w:type="pct"/>
        <w:jc w:val="center"/>
        <w:tblCellSpacing w:w="7" w:type="dxa"/>
        <w:shd w:val="clear" w:color="auto" w:fill="E8E8E8"/>
        <w:tblLook w:val="04A0" w:firstRow="1" w:lastRow="0" w:firstColumn="1" w:lastColumn="0" w:noHBand="0" w:noVBand="1"/>
      </w:tblPr>
      <w:tblGrid>
        <w:gridCol w:w="3293"/>
        <w:gridCol w:w="3286"/>
        <w:gridCol w:w="1884"/>
        <w:gridCol w:w="956"/>
      </w:tblGrid>
      <w:tr w:rsidR="00DF4F3F" w:rsidTr="00DF4F3F">
        <w:trPr>
          <w:tblCellSpacing w:w="7" w:type="dxa"/>
          <w:jc w:val="center"/>
        </w:trPr>
        <w:tc>
          <w:tcPr>
            <w:tcW w:w="1750" w:type="pct"/>
            <w:shd w:val="clear" w:color="auto" w:fill="E8E8E8"/>
            <w:tcMar>
              <w:top w:w="15" w:type="dxa"/>
              <w:left w:w="15" w:type="dxa"/>
              <w:bottom w:w="15" w:type="dxa"/>
              <w:right w:w="15" w:type="dxa"/>
            </w:tcMar>
            <w:vAlign w:val="center"/>
            <w:hideMark/>
          </w:tcPr>
          <w:p w:rsidR="00DF4F3F" w:rsidRDefault="00DF4F3F">
            <w:pPr>
              <w:rPr>
                <w:color w:val="000000"/>
              </w:rPr>
            </w:pPr>
            <w:r>
              <w:rPr>
                <w:color w:val="000000"/>
              </w:rPr>
              <w:t>President</w:t>
            </w:r>
          </w:p>
        </w:tc>
        <w:tc>
          <w:tcPr>
            <w:tcW w:w="1750" w:type="pct"/>
            <w:shd w:val="clear" w:color="auto" w:fill="E8E8E8"/>
            <w:tcMar>
              <w:top w:w="15" w:type="dxa"/>
              <w:left w:w="15" w:type="dxa"/>
              <w:bottom w:w="15" w:type="dxa"/>
              <w:right w:w="15" w:type="dxa"/>
            </w:tcMar>
            <w:vAlign w:val="center"/>
            <w:hideMark/>
          </w:tcPr>
          <w:p w:rsidR="00DF4F3F" w:rsidRDefault="00DF4F3F">
            <w:pPr>
              <w:rPr>
                <w:color w:val="000000"/>
              </w:rPr>
            </w:pPr>
            <w:r>
              <w:rPr>
                <w:color w:val="000000"/>
              </w:rPr>
              <w:t>David Mitchell</w:t>
            </w:r>
          </w:p>
        </w:tc>
        <w:tc>
          <w:tcPr>
            <w:tcW w:w="1000" w:type="pct"/>
            <w:shd w:val="clear" w:color="auto" w:fill="E8E8E8"/>
            <w:tcMar>
              <w:top w:w="15" w:type="dxa"/>
              <w:left w:w="15" w:type="dxa"/>
              <w:bottom w:w="15" w:type="dxa"/>
              <w:right w:w="15" w:type="dxa"/>
            </w:tcMar>
            <w:vAlign w:val="center"/>
            <w:hideMark/>
          </w:tcPr>
          <w:p w:rsidR="00DF4F3F" w:rsidRDefault="00DF4F3F">
            <w:pPr>
              <w:rPr>
                <w:color w:val="000000"/>
              </w:rPr>
            </w:pPr>
            <w:r>
              <w:rPr>
                <w:color w:val="000000"/>
              </w:rPr>
              <w:t>0419 696 239</w:t>
            </w:r>
          </w:p>
        </w:tc>
        <w:tc>
          <w:tcPr>
            <w:tcW w:w="500" w:type="pct"/>
            <w:shd w:val="clear" w:color="auto" w:fill="E8E8E8"/>
            <w:tcMar>
              <w:top w:w="15" w:type="dxa"/>
              <w:left w:w="15" w:type="dxa"/>
              <w:bottom w:w="15" w:type="dxa"/>
              <w:right w:w="15" w:type="dxa"/>
            </w:tcMar>
            <w:vAlign w:val="center"/>
            <w:hideMark/>
          </w:tcPr>
          <w:p w:rsidR="00DF4F3F" w:rsidRDefault="00DF4F3F">
            <w:pPr>
              <w:jc w:val="center"/>
              <w:rPr>
                <w:color w:val="000000"/>
              </w:rPr>
            </w:pPr>
            <w:r>
              <w:rPr>
                <w:noProof/>
                <w:color w:val="0000FF"/>
                <w:lang w:eastAsia="en-AU"/>
              </w:rPr>
              <w:drawing>
                <wp:inline distT="0" distB="0" distL="0" distR="0">
                  <wp:extent cx="152400" cy="114300"/>
                  <wp:effectExtent l="0" t="0" r="0" b="0"/>
                  <wp:docPr id="32" name="Picture 32" descr="http://www.brooklynsoccer.org.au/img/envelope.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brooklynsoccer.org.au/img/envelope.jpg">
                            <a:hlinkClick r:id="rId10"/>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DF4F3F" w:rsidRDefault="00DF4F3F" w:rsidP="00DF4F3F">
      <w:pPr>
        <w:rPr>
          <w:vanish/>
        </w:rPr>
      </w:pPr>
    </w:p>
    <w:tbl>
      <w:tblPr>
        <w:tblW w:w="4500" w:type="pct"/>
        <w:jc w:val="center"/>
        <w:tblCellSpacing w:w="7" w:type="dxa"/>
        <w:shd w:val="clear" w:color="auto" w:fill="FFFFFF"/>
        <w:tblLook w:val="04A0" w:firstRow="1" w:lastRow="0" w:firstColumn="1" w:lastColumn="0" w:noHBand="0" w:noVBand="1"/>
      </w:tblPr>
      <w:tblGrid>
        <w:gridCol w:w="3293"/>
        <w:gridCol w:w="3286"/>
        <w:gridCol w:w="1884"/>
        <w:gridCol w:w="956"/>
      </w:tblGrid>
      <w:tr w:rsidR="00DF4F3F" w:rsidTr="00DF4F3F">
        <w:trPr>
          <w:tblCellSpacing w:w="7" w:type="dxa"/>
          <w:jc w:val="center"/>
        </w:trPr>
        <w:tc>
          <w:tcPr>
            <w:tcW w:w="1750" w:type="pct"/>
            <w:shd w:val="clear" w:color="auto" w:fill="FFFFFF"/>
            <w:tcMar>
              <w:top w:w="15" w:type="dxa"/>
              <w:left w:w="15" w:type="dxa"/>
              <w:bottom w:w="15" w:type="dxa"/>
              <w:right w:w="15" w:type="dxa"/>
            </w:tcMar>
            <w:vAlign w:val="center"/>
            <w:hideMark/>
          </w:tcPr>
          <w:p w:rsidR="00DF4F3F" w:rsidRDefault="00DF4F3F">
            <w:pPr>
              <w:rPr>
                <w:color w:val="000000"/>
              </w:rPr>
            </w:pPr>
            <w:r>
              <w:rPr>
                <w:color w:val="000000"/>
              </w:rPr>
              <w:t>Vice President</w:t>
            </w:r>
          </w:p>
        </w:tc>
        <w:tc>
          <w:tcPr>
            <w:tcW w:w="1750" w:type="pct"/>
            <w:shd w:val="clear" w:color="auto" w:fill="FFFFFF"/>
            <w:tcMar>
              <w:top w:w="15" w:type="dxa"/>
              <w:left w:w="15" w:type="dxa"/>
              <w:bottom w:w="15" w:type="dxa"/>
              <w:right w:w="15" w:type="dxa"/>
            </w:tcMar>
            <w:vAlign w:val="center"/>
            <w:hideMark/>
          </w:tcPr>
          <w:p w:rsidR="00DF4F3F" w:rsidRDefault="00DF4F3F">
            <w:pPr>
              <w:rPr>
                <w:color w:val="000000"/>
              </w:rPr>
            </w:pPr>
            <w:r>
              <w:rPr>
                <w:color w:val="000000"/>
              </w:rPr>
              <w:t>Scott Hanson</w:t>
            </w:r>
          </w:p>
        </w:tc>
        <w:tc>
          <w:tcPr>
            <w:tcW w:w="1000" w:type="pct"/>
            <w:shd w:val="clear" w:color="auto" w:fill="FFFFFF"/>
            <w:tcMar>
              <w:top w:w="15" w:type="dxa"/>
              <w:left w:w="15" w:type="dxa"/>
              <w:bottom w:w="15" w:type="dxa"/>
              <w:right w:w="15" w:type="dxa"/>
            </w:tcMar>
            <w:vAlign w:val="center"/>
            <w:hideMark/>
          </w:tcPr>
          <w:p w:rsidR="00DF4F3F" w:rsidRDefault="00DF4F3F">
            <w:pPr>
              <w:rPr>
                <w:color w:val="000000"/>
              </w:rPr>
            </w:pPr>
            <w:r>
              <w:rPr>
                <w:color w:val="000000"/>
              </w:rPr>
              <w:t>0421 127 750</w:t>
            </w:r>
          </w:p>
        </w:tc>
        <w:tc>
          <w:tcPr>
            <w:tcW w:w="500" w:type="pct"/>
            <w:shd w:val="clear" w:color="auto" w:fill="FFFFFF"/>
            <w:tcMar>
              <w:top w:w="15" w:type="dxa"/>
              <w:left w:w="15" w:type="dxa"/>
              <w:bottom w:w="15" w:type="dxa"/>
              <w:right w:w="15" w:type="dxa"/>
            </w:tcMar>
            <w:vAlign w:val="center"/>
            <w:hideMark/>
          </w:tcPr>
          <w:p w:rsidR="00DF4F3F" w:rsidRDefault="00DF4F3F">
            <w:pPr>
              <w:jc w:val="center"/>
              <w:rPr>
                <w:color w:val="000000"/>
              </w:rPr>
            </w:pPr>
            <w:r>
              <w:rPr>
                <w:noProof/>
                <w:color w:val="0000FF"/>
                <w:lang w:eastAsia="en-AU"/>
              </w:rPr>
              <w:drawing>
                <wp:inline distT="0" distB="0" distL="0" distR="0">
                  <wp:extent cx="152400" cy="114300"/>
                  <wp:effectExtent l="0" t="0" r="0" b="0"/>
                  <wp:docPr id="26" name="Picture 26" descr="http://www.brooklynsoccer.org.au/img/envelope.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brooklynsoccer.org.au/img/envelope.jpg">
                            <a:hlinkClick r:id="rId12"/>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DF4F3F" w:rsidRDefault="00DF4F3F" w:rsidP="00DF4F3F">
      <w:pPr>
        <w:rPr>
          <w:vanish/>
        </w:rPr>
      </w:pPr>
    </w:p>
    <w:tbl>
      <w:tblPr>
        <w:tblW w:w="4500" w:type="pct"/>
        <w:jc w:val="center"/>
        <w:tblCellSpacing w:w="7" w:type="dxa"/>
        <w:shd w:val="clear" w:color="auto" w:fill="E8E8E8"/>
        <w:tblLook w:val="04A0" w:firstRow="1" w:lastRow="0" w:firstColumn="1" w:lastColumn="0" w:noHBand="0" w:noVBand="1"/>
      </w:tblPr>
      <w:tblGrid>
        <w:gridCol w:w="3293"/>
        <w:gridCol w:w="3286"/>
        <w:gridCol w:w="1884"/>
        <w:gridCol w:w="956"/>
      </w:tblGrid>
      <w:tr w:rsidR="00DF4F3F" w:rsidTr="00DF4F3F">
        <w:trPr>
          <w:tblCellSpacing w:w="7" w:type="dxa"/>
          <w:jc w:val="center"/>
        </w:trPr>
        <w:tc>
          <w:tcPr>
            <w:tcW w:w="1750" w:type="pct"/>
            <w:shd w:val="clear" w:color="auto" w:fill="E8E8E8"/>
            <w:tcMar>
              <w:top w:w="15" w:type="dxa"/>
              <w:left w:w="15" w:type="dxa"/>
              <w:bottom w:w="15" w:type="dxa"/>
              <w:right w:w="15" w:type="dxa"/>
            </w:tcMar>
            <w:vAlign w:val="center"/>
            <w:hideMark/>
          </w:tcPr>
          <w:p w:rsidR="00DF4F3F" w:rsidRDefault="00DF4F3F">
            <w:pPr>
              <w:rPr>
                <w:color w:val="000000"/>
              </w:rPr>
            </w:pPr>
            <w:r>
              <w:rPr>
                <w:color w:val="000000"/>
              </w:rPr>
              <w:t>Secretary</w:t>
            </w:r>
          </w:p>
        </w:tc>
        <w:tc>
          <w:tcPr>
            <w:tcW w:w="1750" w:type="pct"/>
            <w:shd w:val="clear" w:color="auto" w:fill="E8E8E8"/>
            <w:tcMar>
              <w:top w:w="15" w:type="dxa"/>
              <w:left w:w="15" w:type="dxa"/>
              <w:bottom w:w="15" w:type="dxa"/>
              <w:right w:w="15" w:type="dxa"/>
            </w:tcMar>
            <w:vAlign w:val="center"/>
            <w:hideMark/>
          </w:tcPr>
          <w:p w:rsidR="00DF4F3F" w:rsidRDefault="00DF4F3F">
            <w:pPr>
              <w:rPr>
                <w:color w:val="000000"/>
              </w:rPr>
            </w:pPr>
            <w:r>
              <w:rPr>
                <w:color w:val="000000"/>
              </w:rPr>
              <w:t>David Mitchell</w:t>
            </w:r>
          </w:p>
        </w:tc>
        <w:tc>
          <w:tcPr>
            <w:tcW w:w="1000" w:type="pct"/>
            <w:shd w:val="clear" w:color="auto" w:fill="E8E8E8"/>
            <w:tcMar>
              <w:top w:w="15" w:type="dxa"/>
              <w:left w:w="15" w:type="dxa"/>
              <w:bottom w:w="15" w:type="dxa"/>
              <w:right w:w="15" w:type="dxa"/>
            </w:tcMar>
            <w:vAlign w:val="center"/>
            <w:hideMark/>
          </w:tcPr>
          <w:p w:rsidR="00DF4F3F" w:rsidRDefault="00DF4F3F">
            <w:pPr>
              <w:rPr>
                <w:color w:val="000000"/>
              </w:rPr>
            </w:pPr>
            <w:r>
              <w:rPr>
                <w:color w:val="000000"/>
              </w:rPr>
              <w:t>0419 696 239</w:t>
            </w:r>
          </w:p>
        </w:tc>
        <w:tc>
          <w:tcPr>
            <w:tcW w:w="500" w:type="pct"/>
            <w:shd w:val="clear" w:color="auto" w:fill="E8E8E8"/>
            <w:tcMar>
              <w:top w:w="15" w:type="dxa"/>
              <w:left w:w="15" w:type="dxa"/>
              <w:bottom w:w="15" w:type="dxa"/>
              <w:right w:w="15" w:type="dxa"/>
            </w:tcMar>
            <w:vAlign w:val="center"/>
            <w:hideMark/>
          </w:tcPr>
          <w:p w:rsidR="00DF4F3F" w:rsidRDefault="00DF4F3F">
            <w:pPr>
              <w:jc w:val="center"/>
              <w:rPr>
                <w:color w:val="000000"/>
              </w:rPr>
            </w:pPr>
            <w:r>
              <w:rPr>
                <w:noProof/>
                <w:color w:val="0000FF"/>
                <w:lang w:eastAsia="en-AU"/>
              </w:rPr>
              <w:drawing>
                <wp:inline distT="0" distB="0" distL="0" distR="0">
                  <wp:extent cx="152400" cy="114300"/>
                  <wp:effectExtent l="0" t="0" r="0" b="0"/>
                  <wp:docPr id="25" name="Picture 25" descr="http://www.brooklynsoccer.org.au/img/envelope.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brooklynsoccer.org.au/img/envelope.jpg">
                            <a:hlinkClick r:id="rId13"/>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DF4F3F" w:rsidRDefault="00DF4F3F" w:rsidP="00DF4F3F">
      <w:pPr>
        <w:rPr>
          <w:vanish/>
        </w:rPr>
      </w:pPr>
    </w:p>
    <w:tbl>
      <w:tblPr>
        <w:tblW w:w="4500" w:type="pct"/>
        <w:jc w:val="center"/>
        <w:tblCellSpacing w:w="7" w:type="dxa"/>
        <w:shd w:val="clear" w:color="auto" w:fill="FFFFFF"/>
        <w:tblLook w:val="04A0" w:firstRow="1" w:lastRow="0" w:firstColumn="1" w:lastColumn="0" w:noHBand="0" w:noVBand="1"/>
      </w:tblPr>
      <w:tblGrid>
        <w:gridCol w:w="3293"/>
        <w:gridCol w:w="3286"/>
        <w:gridCol w:w="1884"/>
        <w:gridCol w:w="956"/>
      </w:tblGrid>
      <w:tr w:rsidR="00DF4F3F" w:rsidTr="00DF4F3F">
        <w:trPr>
          <w:tblCellSpacing w:w="7" w:type="dxa"/>
          <w:jc w:val="center"/>
        </w:trPr>
        <w:tc>
          <w:tcPr>
            <w:tcW w:w="1750" w:type="pct"/>
            <w:shd w:val="clear" w:color="auto" w:fill="FFFFFF"/>
            <w:tcMar>
              <w:top w:w="15" w:type="dxa"/>
              <w:left w:w="15" w:type="dxa"/>
              <w:bottom w:w="15" w:type="dxa"/>
              <w:right w:w="15" w:type="dxa"/>
            </w:tcMar>
            <w:vAlign w:val="center"/>
            <w:hideMark/>
          </w:tcPr>
          <w:p w:rsidR="00DF4F3F" w:rsidRDefault="00DF4F3F">
            <w:pPr>
              <w:rPr>
                <w:color w:val="000000"/>
              </w:rPr>
            </w:pPr>
            <w:r>
              <w:rPr>
                <w:color w:val="000000"/>
              </w:rPr>
              <w:t>Registrar</w:t>
            </w:r>
          </w:p>
        </w:tc>
        <w:tc>
          <w:tcPr>
            <w:tcW w:w="1750" w:type="pct"/>
            <w:shd w:val="clear" w:color="auto" w:fill="FFFFFF"/>
            <w:tcMar>
              <w:top w:w="15" w:type="dxa"/>
              <w:left w:w="15" w:type="dxa"/>
              <w:bottom w:w="15" w:type="dxa"/>
              <w:right w:w="15" w:type="dxa"/>
            </w:tcMar>
            <w:vAlign w:val="center"/>
            <w:hideMark/>
          </w:tcPr>
          <w:p w:rsidR="00DF4F3F" w:rsidRDefault="00DF4F3F">
            <w:pPr>
              <w:rPr>
                <w:color w:val="000000"/>
              </w:rPr>
            </w:pPr>
            <w:r>
              <w:rPr>
                <w:color w:val="000000"/>
              </w:rPr>
              <w:t>Sue Hanson</w:t>
            </w:r>
          </w:p>
        </w:tc>
        <w:tc>
          <w:tcPr>
            <w:tcW w:w="1000" w:type="pct"/>
            <w:shd w:val="clear" w:color="auto" w:fill="FFFFFF"/>
            <w:tcMar>
              <w:top w:w="15" w:type="dxa"/>
              <w:left w:w="15" w:type="dxa"/>
              <w:bottom w:w="15" w:type="dxa"/>
              <w:right w:w="15" w:type="dxa"/>
            </w:tcMar>
            <w:vAlign w:val="center"/>
            <w:hideMark/>
          </w:tcPr>
          <w:p w:rsidR="00DF4F3F" w:rsidRDefault="00DF4F3F">
            <w:pPr>
              <w:rPr>
                <w:color w:val="000000"/>
              </w:rPr>
            </w:pPr>
            <w:r>
              <w:rPr>
                <w:color w:val="000000"/>
              </w:rPr>
              <w:t>0434 350 645</w:t>
            </w:r>
          </w:p>
        </w:tc>
        <w:tc>
          <w:tcPr>
            <w:tcW w:w="500" w:type="pct"/>
            <w:shd w:val="clear" w:color="auto" w:fill="FFFFFF"/>
            <w:tcMar>
              <w:top w:w="15" w:type="dxa"/>
              <w:left w:w="15" w:type="dxa"/>
              <w:bottom w:w="15" w:type="dxa"/>
              <w:right w:w="15" w:type="dxa"/>
            </w:tcMar>
            <w:vAlign w:val="center"/>
            <w:hideMark/>
          </w:tcPr>
          <w:p w:rsidR="00DF4F3F" w:rsidRDefault="00DF4F3F">
            <w:pPr>
              <w:jc w:val="center"/>
              <w:rPr>
                <w:color w:val="000000"/>
              </w:rPr>
            </w:pPr>
            <w:r>
              <w:rPr>
                <w:noProof/>
                <w:color w:val="0000FF"/>
                <w:lang w:eastAsia="en-AU"/>
              </w:rPr>
              <w:drawing>
                <wp:inline distT="0" distB="0" distL="0" distR="0">
                  <wp:extent cx="152400" cy="114300"/>
                  <wp:effectExtent l="0" t="0" r="0" b="0"/>
                  <wp:docPr id="24" name="Picture 24" descr="http://www.brooklynsoccer.org.au/img/envelope.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brooklynsoccer.org.au/img/envelope.jpg">
                            <a:hlinkClick r:id="rId14"/>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DF4F3F" w:rsidRDefault="00DF4F3F" w:rsidP="00DF4F3F">
      <w:pPr>
        <w:rPr>
          <w:vanish/>
        </w:rPr>
      </w:pPr>
    </w:p>
    <w:tbl>
      <w:tblPr>
        <w:tblW w:w="4500" w:type="pct"/>
        <w:jc w:val="center"/>
        <w:tblCellSpacing w:w="7" w:type="dxa"/>
        <w:shd w:val="clear" w:color="auto" w:fill="E8E8E8"/>
        <w:tblLook w:val="04A0" w:firstRow="1" w:lastRow="0" w:firstColumn="1" w:lastColumn="0" w:noHBand="0" w:noVBand="1"/>
      </w:tblPr>
      <w:tblGrid>
        <w:gridCol w:w="3293"/>
        <w:gridCol w:w="3286"/>
        <w:gridCol w:w="1884"/>
        <w:gridCol w:w="956"/>
      </w:tblGrid>
      <w:tr w:rsidR="00DF4F3F" w:rsidTr="00DF4F3F">
        <w:trPr>
          <w:tblCellSpacing w:w="7" w:type="dxa"/>
          <w:jc w:val="center"/>
        </w:trPr>
        <w:tc>
          <w:tcPr>
            <w:tcW w:w="1750" w:type="pct"/>
            <w:shd w:val="clear" w:color="auto" w:fill="E8E8E8"/>
            <w:tcMar>
              <w:top w:w="15" w:type="dxa"/>
              <w:left w:w="15" w:type="dxa"/>
              <w:bottom w:w="15" w:type="dxa"/>
              <w:right w:w="15" w:type="dxa"/>
            </w:tcMar>
            <w:vAlign w:val="center"/>
            <w:hideMark/>
          </w:tcPr>
          <w:p w:rsidR="00DF4F3F" w:rsidRDefault="00DF4F3F">
            <w:pPr>
              <w:rPr>
                <w:color w:val="000000"/>
              </w:rPr>
            </w:pPr>
            <w:r>
              <w:rPr>
                <w:color w:val="000000"/>
              </w:rPr>
              <w:t>Minutes Secretary</w:t>
            </w:r>
          </w:p>
        </w:tc>
        <w:tc>
          <w:tcPr>
            <w:tcW w:w="1750" w:type="pct"/>
            <w:shd w:val="clear" w:color="auto" w:fill="E8E8E8"/>
            <w:tcMar>
              <w:top w:w="15" w:type="dxa"/>
              <w:left w:w="15" w:type="dxa"/>
              <w:bottom w:w="15" w:type="dxa"/>
              <w:right w:w="15" w:type="dxa"/>
            </w:tcMar>
            <w:vAlign w:val="center"/>
            <w:hideMark/>
          </w:tcPr>
          <w:p w:rsidR="00DF4F3F" w:rsidRDefault="00DF4F3F">
            <w:pPr>
              <w:rPr>
                <w:color w:val="000000"/>
              </w:rPr>
            </w:pPr>
            <w:r>
              <w:rPr>
                <w:color w:val="000000"/>
              </w:rPr>
              <w:t>David Mitchell</w:t>
            </w:r>
          </w:p>
        </w:tc>
        <w:tc>
          <w:tcPr>
            <w:tcW w:w="1000" w:type="pct"/>
            <w:shd w:val="clear" w:color="auto" w:fill="E8E8E8"/>
            <w:tcMar>
              <w:top w:w="15" w:type="dxa"/>
              <w:left w:w="15" w:type="dxa"/>
              <w:bottom w:w="15" w:type="dxa"/>
              <w:right w:w="15" w:type="dxa"/>
            </w:tcMar>
            <w:vAlign w:val="center"/>
            <w:hideMark/>
          </w:tcPr>
          <w:p w:rsidR="00DF4F3F" w:rsidRDefault="00DF4F3F">
            <w:pPr>
              <w:rPr>
                <w:color w:val="000000"/>
              </w:rPr>
            </w:pPr>
            <w:r>
              <w:rPr>
                <w:color w:val="000000"/>
              </w:rPr>
              <w:t>0419 696 239</w:t>
            </w:r>
          </w:p>
        </w:tc>
        <w:tc>
          <w:tcPr>
            <w:tcW w:w="500" w:type="pct"/>
            <w:shd w:val="clear" w:color="auto" w:fill="E8E8E8"/>
            <w:tcMar>
              <w:top w:w="15" w:type="dxa"/>
              <w:left w:w="15" w:type="dxa"/>
              <w:bottom w:w="15" w:type="dxa"/>
              <w:right w:w="15" w:type="dxa"/>
            </w:tcMar>
            <w:vAlign w:val="center"/>
            <w:hideMark/>
          </w:tcPr>
          <w:p w:rsidR="00DF4F3F" w:rsidRDefault="00DF4F3F">
            <w:pPr>
              <w:jc w:val="center"/>
              <w:rPr>
                <w:color w:val="000000"/>
              </w:rPr>
            </w:pPr>
            <w:r>
              <w:rPr>
                <w:noProof/>
                <w:color w:val="0000FF"/>
                <w:lang w:eastAsia="en-AU"/>
              </w:rPr>
              <w:drawing>
                <wp:inline distT="0" distB="0" distL="0" distR="0">
                  <wp:extent cx="152400" cy="114300"/>
                  <wp:effectExtent l="0" t="0" r="0" b="0"/>
                  <wp:docPr id="23" name="Picture 23" descr="http://www.brooklynsoccer.org.au/img/envelope.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brooklynsoccer.org.au/img/envelope.jpg">
                            <a:hlinkClick r:id="rId13"/>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DF4F3F" w:rsidRDefault="00DF4F3F" w:rsidP="00DF4F3F">
      <w:pPr>
        <w:rPr>
          <w:vanish/>
        </w:rPr>
      </w:pPr>
    </w:p>
    <w:tbl>
      <w:tblPr>
        <w:tblW w:w="4500" w:type="pct"/>
        <w:jc w:val="center"/>
        <w:tblCellSpacing w:w="7" w:type="dxa"/>
        <w:shd w:val="clear" w:color="auto" w:fill="FFFFFF"/>
        <w:tblLook w:val="04A0" w:firstRow="1" w:lastRow="0" w:firstColumn="1" w:lastColumn="0" w:noHBand="0" w:noVBand="1"/>
      </w:tblPr>
      <w:tblGrid>
        <w:gridCol w:w="3293"/>
        <w:gridCol w:w="3286"/>
        <w:gridCol w:w="1884"/>
        <w:gridCol w:w="956"/>
      </w:tblGrid>
      <w:tr w:rsidR="00DF4F3F" w:rsidTr="00DF4F3F">
        <w:trPr>
          <w:tblCellSpacing w:w="7" w:type="dxa"/>
          <w:jc w:val="center"/>
        </w:trPr>
        <w:tc>
          <w:tcPr>
            <w:tcW w:w="1750" w:type="pct"/>
            <w:shd w:val="clear" w:color="auto" w:fill="FFFFFF"/>
            <w:tcMar>
              <w:top w:w="15" w:type="dxa"/>
              <w:left w:w="15" w:type="dxa"/>
              <w:bottom w:w="15" w:type="dxa"/>
              <w:right w:w="15" w:type="dxa"/>
            </w:tcMar>
            <w:vAlign w:val="center"/>
            <w:hideMark/>
          </w:tcPr>
          <w:p w:rsidR="00DF4F3F" w:rsidRDefault="00DF4F3F">
            <w:pPr>
              <w:rPr>
                <w:color w:val="000000"/>
              </w:rPr>
            </w:pPr>
            <w:r>
              <w:rPr>
                <w:color w:val="000000"/>
              </w:rPr>
              <w:t>Equipment Officer</w:t>
            </w:r>
          </w:p>
        </w:tc>
        <w:tc>
          <w:tcPr>
            <w:tcW w:w="1750" w:type="pct"/>
            <w:shd w:val="clear" w:color="auto" w:fill="FFFFFF"/>
            <w:tcMar>
              <w:top w:w="15" w:type="dxa"/>
              <w:left w:w="15" w:type="dxa"/>
              <w:bottom w:w="15" w:type="dxa"/>
              <w:right w:w="15" w:type="dxa"/>
            </w:tcMar>
            <w:vAlign w:val="center"/>
            <w:hideMark/>
          </w:tcPr>
          <w:p w:rsidR="00DF4F3F" w:rsidRDefault="00DF4F3F">
            <w:pPr>
              <w:rPr>
                <w:color w:val="000000"/>
              </w:rPr>
            </w:pPr>
            <w:r>
              <w:rPr>
                <w:color w:val="000000"/>
              </w:rPr>
              <w:t>VACANT</w:t>
            </w:r>
          </w:p>
        </w:tc>
        <w:tc>
          <w:tcPr>
            <w:tcW w:w="1000" w:type="pct"/>
            <w:shd w:val="clear" w:color="auto" w:fill="FFFFFF"/>
            <w:tcMar>
              <w:top w:w="15" w:type="dxa"/>
              <w:left w:w="15" w:type="dxa"/>
              <w:bottom w:w="15" w:type="dxa"/>
              <w:right w:w="15" w:type="dxa"/>
            </w:tcMar>
            <w:vAlign w:val="center"/>
            <w:hideMark/>
          </w:tcPr>
          <w:p w:rsidR="00DF4F3F" w:rsidRDefault="00DF4F3F">
            <w:pPr>
              <w:rPr>
                <w:color w:val="000000"/>
              </w:rPr>
            </w:pPr>
          </w:p>
        </w:tc>
        <w:tc>
          <w:tcPr>
            <w:tcW w:w="500" w:type="pct"/>
            <w:shd w:val="clear" w:color="auto" w:fill="FFFFFF"/>
            <w:tcMar>
              <w:top w:w="15" w:type="dxa"/>
              <w:left w:w="15" w:type="dxa"/>
              <w:bottom w:w="15" w:type="dxa"/>
              <w:right w:w="15" w:type="dxa"/>
            </w:tcMar>
            <w:vAlign w:val="center"/>
            <w:hideMark/>
          </w:tcPr>
          <w:p w:rsidR="00DF4F3F" w:rsidRDefault="00DF4F3F">
            <w:pPr>
              <w:rPr>
                <w:color w:val="000000"/>
              </w:rPr>
            </w:pPr>
            <w:r>
              <w:rPr>
                <w:color w:val="000000"/>
              </w:rPr>
              <w:t> </w:t>
            </w:r>
          </w:p>
        </w:tc>
      </w:tr>
    </w:tbl>
    <w:p w:rsidR="00DF4F3F" w:rsidRDefault="00DF4F3F" w:rsidP="00DF4F3F">
      <w:pPr>
        <w:rPr>
          <w:vanish/>
        </w:rPr>
      </w:pPr>
    </w:p>
    <w:tbl>
      <w:tblPr>
        <w:tblW w:w="4500" w:type="pct"/>
        <w:jc w:val="center"/>
        <w:tblCellSpacing w:w="7" w:type="dxa"/>
        <w:shd w:val="clear" w:color="auto" w:fill="E8E8E8"/>
        <w:tblLook w:val="04A0" w:firstRow="1" w:lastRow="0" w:firstColumn="1" w:lastColumn="0" w:noHBand="0" w:noVBand="1"/>
      </w:tblPr>
      <w:tblGrid>
        <w:gridCol w:w="3293"/>
        <w:gridCol w:w="3286"/>
        <w:gridCol w:w="1884"/>
        <w:gridCol w:w="956"/>
      </w:tblGrid>
      <w:tr w:rsidR="00DF4F3F" w:rsidTr="00DF4F3F">
        <w:trPr>
          <w:tblCellSpacing w:w="7" w:type="dxa"/>
          <w:jc w:val="center"/>
        </w:trPr>
        <w:tc>
          <w:tcPr>
            <w:tcW w:w="1750" w:type="pct"/>
            <w:shd w:val="clear" w:color="auto" w:fill="E8E8E8"/>
            <w:tcMar>
              <w:top w:w="15" w:type="dxa"/>
              <w:left w:w="15" w:type="dxa"/>
              <w:bottom w:w="15" w:type="dxa"/>
              <w:right w:w="15" w:type="dxa"/>
            </w:tcMar>
            <w:vAlign w:val="center"/>
            <w:hideMark/>
          </w:tcPr>
          <w:p w:rsidR="00DF4F3F" w:rsidRDefault="00DF4F3F">
            <w:pPr>
              <w:rPr>
                <w:color w:val="000000"/>
              </w:rPr>
            </w:pPr>
            <w:r>
              <w:rPr>
                <w:color w:val="000000"/>
              </w:rPr>
              <w:t>Treasurer</w:t>
            </w:r>
          </w:p>
        </w:tc>
        <w:tc>
          <w:tcPr>
            <w:tcW w:w="1750" w:type="pct"/>
            <w:shd w:val="clear" w:color="auto" w:fill="E8E8E8"/>
            <w:tcMar>
              <w:top w:w="15" w:type="dxa"/>
              <w:left w:w="15" w:type="dxa"/>
              <w:bottom w:w="15" w:type="dxa"/>
              <w:right w:w="15" w:type="dxa"/>
            </w:tcMar>
            <w:vAlign w:val="center"/>
            <w:hideMark/>
          </w:tcPr>
          <w:p w:rsidR="00DF4F3F" w:rsidRDefault="00DF4F3F">
            <w:pPr>
              <w:rPr>
                <w:color w:val="000000"/>
              </w:rPr>
            </w:pPr>
            <w:r>
              <w:rPr>
                <w:color w:val="000000"/>
              </w:rPr>
              <w:t>Scott Hanson</w:t>
            </w:r>
          </w:p>
        </w:tc>
        <w:tc>
          <w:tcPr>
            <w:tcW w:w="1000" w:type="pct"/>
            <w:shd w:val="clear" w:color="auto" w:fill="E8E8E8"/>
            <w:tcMar>
              <w:top w:w="15" w:type="dxa"/>
              <w:left w:w="15" w:type="dxa"/>
              <w:bottom w:w="15" w:type="dxa"/>
              <w:right w:w="15" w:type="dxa"/>
            </w:tcMar>
            <w:vAlign w:val="center"/>
            <w:hideMark/>
          </w:tcPr>
          <w:p w:rsidR="00DF4F3F" w:rsidRDefault="00DF4F3F">
            <w:pPr>
              <w:rPr>
                <w:color w:val="000000"/>
              </w:rPr>
            </w:pPr>
            <w:r>
              <w:rPr>
                <w:color w:val="000000"/>
              </w:rPr>
              <w:t>0421 127 750</w:t>
            </w:r>
          </w:p>
        </w:tc>
        <w:tc>
          <w:tcPr>
            <w:tcW w:w="500" w:type="pct"/>
            <w:shd w:val="clear" w:color="auto" w:fill="E8E8E8"/>
            <w:tcMar>
              <w:top w:w="15" w:type="dxa"/>
              <w:left w:w="15" w:type="dxa"/>
              <w:bottom w:w="15" w:type="dxa"/>
              <w:right w:w="15" w:type="dxa"/>
            </w:tcMar>
            <w:vAlign w:val="center"/>
            <w:hideMark/>
          </w:tcPr>
          <w:p w:rsidR="00DF4F3F" w:rsidRDefault="00DF4F3F">
            <w:pPr>
              <w:jc w:val="center"/>
              <w:rPr>
                <w:color w:val="000000"/>
              </w:rPr>
            </w:pPr>
            <w:r>
              <w:rPr>
                <w:noProof/>
                <w:color w:val="0000FF"/>
                <w:lang w:eastAsia="en-AU"/>
              </w:rPr>
              <w:drawing>
                <wp:inline distT="0" distB="0" distL="0" distR="0">
                  <wp:extent cx="152400" cy="114300"/>
                  <wp:effectExtent l="0" t="0" r="0" b="0"/>
                  <wp:docPr id="22" name="Picture 22" descr="http://www.brooklynsoccer.org.au/img/envelope.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brooklynsoccer.org.au/img/envelope.jpg">
                            <a:hlinkClick r:id="rId15"/>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DF4F3F" w:rsidRDefault="00DF4F3F" w:rsidP="00DF4F3F">
      <w:pPr>
        <w:rPr>
          <w:vanish/>
        </w:rPr>
      </w:pPr>
    </w:p>
    <w:tbl>
      <w:tblPr>
        <w:tblW w:w="4500" w:type="pct"/>
        <w:jc w:val="center"/>
        <w:tblCellSpacing w:w="7" w:type="dxa"/>
        <w:shd w:val="clear" w:color="auto" w:fill="FFFFFF"/>
        <w:tblLook w:val="04A0" w:firstRow="1" w:lastRow="0" w:firstColumn="1" w:lastColumn="0" w:noHBand="0" w:noVBand="1"/>
      </w:tblPr>
      <w:tblGrid>
        <w:gridCol w:w="3293"/>
        <w:gridCol w:w="3286"/>
        <w:gridCol w:w="1884"/>
        <w:gridCol w:w="956"/>
      </w:tblGrid>
      <w:tr w:rsidR="00DF4F3F" w:rsidTr="00DF4F3F">
        <w:trPr>
          <w:tblCellSpacing w:w="7" w:type="dxa"/>
          <w:jc w:val="center"/>
        </w:trPr>
        <w:tc>
          <w:tcPr>
            <w:tcW w:w="1750" w:type="pct"/>
            <w:shd w:val="clear" w:color="auto" w:fill="FFFFFF"/>
            <w:tcMar>
              <w:top w:w="15" w:type="dxa"/>
              <w:left w:w="15" w:type="dxa"/>
              <w:bottom w:w="15" w:type="dxa"/>
              <w:right w:w="15" w:type="dxa"/>
            </w:tcMar>
            <w:vAlign w:val="center"/>
            <w:hideMark/>
          </w:tcPr>
          <w:p w:rsidR="00DF4F3F" w:rsidRDefault="00DF4F3F">
            <w:pPr>
              <w:rPr>
                <w:color w:val="000000"/>
              </w:rPr>
            </w:pPr>
            <w:r>
              <w:rPr>
                <w:color w:val="000000"/>
              </w:rPr>
              <w:t>Volunteer Officer</w:t>
            </w:r>
          </w:p>
        </w:tc>
        <w:tc>
          <w:tcPr>
            <w:tcW w:w="1750" w:type="pct"/>
            <w:shd w:val="clear" w:color="auto" w:fill="FFFFFF"/>
            <w:tcMar>
              <w:top w:w="15" w:type="dxa"/>
              <w:left w:w="15" w:type="dxa"/>
              <w:bottom w:w="15" w:type="dxa"/>
              <w:right w:w="15" w:type="dxa"/>
            </w:tcMar>
            <w:vAlign w:val="center"/>
            <w:hideMark/>
          </w:tcPr>
          <w:p w:rsidR="00DF4F3F" w:rsidRDefault="00DF4F3F">
            <w:pPr>
              <w:rPr>
                <w:color w:val="000000"/>
              </w:rPr>
            </w:pPr>
            <w:r>
              <w:rPr>
                <w:color w:val="000000"/>
              </w:rPr>
              <w:t>Michelle Armstrong</w:t>
            </w:r>
          </w:p>
        </w:tc>
        <w:tc>
          <w:tcPr>
            <w:tcW w:w="1000" w:type="pct"/>
            <w:shd w:val="clear" w:color="auto" w:fill="FFFFFF"/>
            <w:tcMar>
              <w:top w:w="15" w:type="dxa"/>
              <w:left w:w="15" w:type="dxa"/>
              <w:bottom w:w="15" w:type="dxa"/>
              <w:right w:w="15" w:type="dxa"/>
            </w:tcMar>
            <w:vAlign w:val="center"/>
            <w:hideMark/>
          </w:tcPr>
          <w:p w:rsidR="00DF4F3F" w:rsidRDefault="00DF4F3F">
            <w:pPr>
              <w:rPr>
                <w:color w:val="000000"/>
              </w:rPr>
            </w:pPr>
            <w:r>
              <w:rPr>
                <w:color w:val="000000"/>
              </w:rPr>
              <w:t>0448 465 607</w:t>
            </w:r>
          </w:p>
        </w:tc>
        <w:tc>
          <w:tcPr>
            <w:tcW w:w="500" w:type="pct"/>
            <w:shd w:val="clear" w:color="auto" w:fill="FFFFFF"/>
            <w:tcMar>
              <w:top w:w="15" w:type="dxa"/>
              <w:left w:w="15" w:type="dxa"/>
              <w:bottom w:w="15" w:type="dxa"/>
              <w:right w:w="15" w:type="dxa"/>
            </w:tcMar>
            <w:vAlign w:val="center"/>
            <w:hideMark/>
          </w:tcPr>
          <w:p w:rsidR="00DF4F3F" w:rsidRDefault="00DF4F3F">
            <w:pPr>
              <w:jc w:val="center"/>
              <w:rPr>
                <w:color w:val="000000"/>
              </w:rPr>
            </w:pPr>
            <w:r>
              <w:rPr>
                <w:noProof/>
                <w:color w:val="0000FF"/>
                <w:lang w:eastAsia="en-AU"/>
              </w:rPr>
              <w:drawing>
                <wp:inline distT="0" distB="0" distL="0" distR="0">
                  <wp:extent cx="152400" cy="114300"/>
                  <wp:effectExtent l="0" t="0" r="0" b="0"/>
                  <wp:docPr id="21" name="Picture 21" descr="http://www.brooklynsoccer.org.au/img/envelope.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brooklynsoccer.org.au/img/envelope.jpg">
                            <a:hlinkClick r:id="rId16"/>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DF4F3F" w:rsidRDefault="00DF4F3F" w:rsidP="00DF4F3F">
      <w:pPr>
        <w:rPr>
          <w:vanish/>
        </w:rPr>
      </w:pPr>
    </w:p>
    <w:tbl>
      <w:tblPr>
        <w:tblW w:w="4500" w:type="pct"/>
        <w:jc w:val="center"/>
        <w:tblCellSpacing w:w="7" w:type="dxa"/>
        <w:shd w:val="clear" w:color="auto" w:fill="E8E8E8"/>
        <w:tblLook w:val="04A0" w:firstRow="1" w:lastRow="0" w:firstColumn="1" w:lastColumn="0" w:noHBand="0" w:noVBand="1"/>
      </w:tblPr>
      <w:tblGrid>
        <w:gridCol w:w="3293"/>
        <w:gridCol w:w="3286"/>
        <w:gridCol w:w="1884"/>
        <w:gridCol w:w="956"/>
      </w:tblGrid>
      <w:tr w:rsidR="00DF4F3F" w:rsidTr="00DF4F3F">
        <w:trPr>
          <w:tblCellSpacing w:w="7" w:type="dxa"/>
          <w:jc w:val="center"/>
        </w:trPr>
        <w:tc>
          <w:tcPr>
            <w:tcW w:w="1750" w:type="pct"/>
            <w:shd w:val="clear" w:color="auto" w:fill="E8E8E8"/>
            <w:tcMar>
              <w:top w:w="15" w:type="dxa"/>
              <w:left w:w="15" w:type="dxa"/>
              <w:bottom w:w="15" w:type="dxa"/>
              <w:right w:w="15" w:type="dxa"/>
            </w:tcMar>
            <w:vAlign w:val="center"/>
            <w:hideMark/>
          </w:tcPr>
          <w:p w:rsidR="00DF4F3F" w:rsidRDefault="00DF4F3F">
            <w:pPr>
              <w:rPr>
                <w:color w:val="000000"/>
              </w:rPr>
            </w:pPr>
            <w:r>
              <w:rPr>
                <w:color w:val="000000"/>
              </w:rPr>
              <w:t>Child Protection Officer (MPIO)</w:t>
            </w:r>
          </w:p>
        </w:tc>
        <w:tc>
          <w:tcPr>
            <w:tcW w:w="1750" w:type="pct"/>
            <w:shd w:val="clear" w:color="auto" w:fill="E8E8E8"/>
            <w:tcMar>
              <w:top w:w="15" w:type="dxa"/>
              <w:left w:w="15" w:type="dxa"/>
              <w:bottom w:w="15" w:type="dxa"/>
              <w:right w:w="15" w:type="dxa"/>
            </w:tcMar>
            <w:vAlign w:val="center"/>
            <w:hideMark/>
          </w:tcPr>
          <w:p w:rsidR="00DF4F3F" w:rsidRDefault="00DF4F3F">
            <w:pPr>
              <w:rPr>
                <w:color w:val="000000"/>
              </w:rPr>
            </w:pPr>
            <w:r>
              <w:rPr>
                <w:color w:val="000000"/>
              </w:rPr>
              <w:t>David Mitchell</w:t>
            </w:r>
          </w:p>
        </w:tc>
        <w:tc>
          <w:tcPr>
            <w:tcW w:w="1000" w:type="pct"/>
            <w:shd w:val="clear" w:color="auto" w:fill="E8E8E8"/>
            <w:tcMar>
              <w:top w:w="15" w:type="dxa"/>
              <w:left w:w="15" w:type="dxa"/>
              <w:bottom w:w="15" w:type="dxa"/>
              <w:right w:w="15" w:type="dxa"/>
            </w:tcMar>
            <w:vAlign w:val="center"/>
            <w:hideMark/>
          </w:tcPr>
          <w:p w:rsidR="00DF4F3F" w:rsidRDefault="00DF4F3F">
            <w:pPr>
              <w:rPr>
                <w:color w:val="000000"/>
              </w:rPr>
            </w:pPr>
            <w:r>
              <w:rPr>
                <w:color w:val="000000"/>
              </w:rPr>
              <w:t>0419 696 239</w:t>
            </w:r>
          </w:p>
        </w:tc>
        <w:tc>
          <w:tcPr>
            <w:tcW w:w="500" w:type="pct"/>
            <w:shd w:val="clear" w:color="auto" w:fill="E8E8E8"/>
            <w:tcMar>
              <w:top w:w="15" w:type="dxa"/>
              <w:left w:w="15" w:type="dxa"/>
              <w:bottom w:w="15" w:type="dxa"/>
              <w:right w:w="15" w:type="dxa"/>
            </w:tcMar>
            <w:vAlign w:val="center"/>
            <w:hideMark/>
          </w:tcPr>
          <w:p w:rsidR="00DF4F3F" w:rsidRDefault="00DF4F3F">
            <w:pPr>
              <w:jc w:val="center"/>
              <w:rPr>
                <w:color w:val="000000"/>
              </w:rPr>
            </w:pPr>
            <w:r>
              <w:rPr>
                <w:noProof/>
                <w:color w:val="0000FF"/>
                <w:lang w:eastAsia="en-AU"/>
              </w:rPr>
              <w:drawing>
                <wp:inline distT="0" distB="0" distL="0" distR="0">
                  <wp:extent cx="152400" cy="114300"/>
                  <wp:effectExtent l="0" t="0" r="0" b="0"/>
                  <wp:docPr id="20" name="Picture 20" descr="http://www.brooklynsoccer.org.au/img/envelope.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brooklynsoccer.org.au/img/envelope.jpg">
                            <a:hlinkClick r:id="rId13"/>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DF4F3F" w:rsidRDefault="00DF4F3F" w:rsidP="00DF4F3F">
      <w:pPr>
        <w:rPr>
          <w:vanish/>
        </w:rPr>
      </w:pPr>
    </w:p>
    <w:tbl>
      <w:tblPr>
        <w:tblW w:w="4500" w:type="pct"/>
        <w:jc w:val="center"/>
        <w:tblCellSpacing w:w="7" w:type="dxa"/>
        <w:shd w:val="clear" w:color="auto" w:fill="FFFFFF"/>
        <w:tblLook w:val="04A0" w:firstRow="1" w:lastRow="0" w:firstColumn="1" w:lastColumn="0" w:noHBand="0" w:noVBand="1"/>
      </w:tblPr>
      <w:tblGrid>
        <w:gridCol w:w="3293"/>
        <w:gridCol w:w="3286"/>
        <w:gridCol w:w="1884"/>
        <w:gridCol w:w="956"/>
      </w:tblGrid>
      <w:tr w:rsidR="00DF4F3F" w:rsidTr="00DF4F3F">
        <w:trPr>
          <w:tblCellSpacing w:w="7" w:type="dxa"/>
          <w:jc w:val="center"/>
        </w:trPr>
        <w:tc>
          <w:tcPr>
            <w:tcW w:w="1750" w:type="pct"/>
            <w:shd w:val="clear" w:color="auto" w:fill="FFFFFF"/>
            <w:tcMar>
              <w:top w:w="15" w:type="dxa"/>
              <w:left w:w="15" w:type="dxa"/>
              <w:bottom w:w="15" w:type="dxa"/>
              <w:right w:w="15" w:type="dxa"/>
            </w:tcMar>
            <w:vAlign w:val="center"/>
            <w:hideMark/>
          </w:tcPr>
          <w:p w:rsidR="00DF4F3F" w:rsidRDefault="00DF4F3F">
            <w:pPr>
              <w:rPr>
                <w:color w:val="000000"/>
              </w:rPr>
            </w:pPr>
            <w:r>
              <w:rPr>
                <w:color w:val="000000"/>
              </w:rPr>
              <w:t>Fundraising/Social Co-ordinator</w:t>
            </w:r>
          </w:p>
        </w:tc>
        <w:tc>
          <w:tcPr>
            <w:tcW w:w="1750" w:type="pct"/>
            <w:shd w:val="clear" w:color="auto" w:fill="FFFFFF"/>
            <w:tcMar>
              <w:top w:w="15" w:type="dxa"/>
              <w:left w:w="15" w:type="dxa"/>
              <w:bottom w:w="15" w:type="dxa"/>
              <w:right w:w="15" w:type="dxa"/>
            </w:tcMar>
            <w:vAlign w:val="center"/>
            <w:hideMark/>
          </w:tcPr>
          <w:p w:rsidR="00DF4F3F" w:rsidRDefault="00DF4F3F">
            <w:pPr>
              <w:rPr>
                <w:color w:val="000000"/>
              </w:rPr>
            </w:pPr>
            <w:r>
              <w:rPr>
                <w:color w:val="000000"/>
              </w:rPr>
              <w:t>Nakia Binskin/Danni Williams</w:t>
            </w:r>
          </w:p>
        </w:tc>
        <w:tc>
          <w:tcPr>
            <w:tcW w:w="1000" w:type="pct"/>
            <w:shd w:val="clear" w:color="auto" w:fill="FFFFFF"/>
            <w:tcMar>
              <w:top w:w="15" w:type="dxa"/>
              <w:left w:w="15" w:type="dxa"/>
              <w:bottom w:w="15" w:type="dxa"/>
              <w:right w:w="15" w:type="dxa"/>
            </w:tcMar>
            <w:vAlign w:val="center"/>
            <w:hideMark/>
          </w:tcPr>
          <w:p w:rsidR="00DF4F3F" w:rsidRDefault="00DF4F3F">
            <w:pPr>
              <w:rPr>
                <w:color w:val="000000"/>
              </w:rPr>
            </w:pPr>
            <w:r>
              <w:rPr>
                <w:color w:val="000000"/>
              </w:rPr>
              <w:t>0421 463 349/0421 488 880</w:t>
            </w:r>
          </w:p>
        </w:tc>
        <w:tc>
          <w:tcPr>
            <w:tcW w:w="500" w:type="pct"/>
            <w:shd w:val="clear" w:color="auto" w:fill="FFFFFF"/>
            <w:tcMar>
              <w:top w:w="15" w:type="dxa"/>
              <w:left w:w="15" w:type="dxa"/>
              <w:bottom w:w="15" w:type="dxa"/>
              <w:right w:w="15" w:type="dxa"/>
            </w:tcMar>
            <w:vAlign w:val="center"/>
            <w:hideMark/>
          </w:tcPr>
          <w:p w:rsidR="00DF4F3F" w:rsidRDefault="00DF4F3F">
            <w:pPr>
              <w:jc w:val="center"/>
              <w:rPr>
                <w:color w:val="000000"/>
              </w:rPr>
            </w:pPr>
            <w:r>
              <w:rPr>
                <w:noProof/>
                <w:color w:val="0000FF"/>
                <w:lang w:eastAsia="en-AU"/>
              </w:rPr>
              <w:drawing>
                <wp:inline distT="0" distB="0" distL="0" distR="0">
                  <wp:extent cx="152400" cy="114300"/>
                  <wp:effectExtent l="0" t="0" r="0" b="0"/>
                  <wp:docPr id="19" name="Picture 19" descr="http://www.brooklynsoccer.org.au/img/envelope.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brooklynsoccer.org.au/img/envelope.jpg">
                            <a:hlinkClick r:id="rId17"/>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DF4F3F" w:rsidRDefault="00DF4F3F" w:rsidP="00DF4F3F">
      <w:pPr>
        <w:rPr>
          <w:vanish/>
        </w:rPr>
      </w:pPr>
    </w:p>
    <w:tbl>
      <w:tblPr>
        <w:tblW w:w="4500" w:type="pct"/>
        <w:jc w:val="center"/>
        <w:tblCellSpacing w:w="7" w:type="dxa"/>
        <w:shd w:val="clear" w:color="auto" w:fill="E8E8E8"/>
        <w:tblLook w:val="04A0" w:firstRow="1" w:lastRow="0" w:firstColumn="1" w:lastColumn="0" w:noHBand="0" w:noVBand="1"/>
      </w:tblPr>
      <w:tblGrid>
        <w:gridCol w:w="3293"/>
        <w:gridCol w:w="3286"/>
        <w:gridCol w:w="1884"/>
        <w:gridCol w:w="956"/>
      </w:tblGrid>
      <w:tr w:rsidR="00DF4F3F" w:rsidTr="00DF4F3F">
        <w:trPr>
          <w:tblCellSpacing w:w="7" w:type="dxa"/>
          <w:jc w:val="center"/>
        </w:trPr>
        <w:tc>
          <w:tcPr>
            <w:tcW w:w="1750" w:type="pct"/>
            <w:shd w:val="clear" w:color="auto" w:fill="E8E8E8"/>
            <w:tcMar>
              <w:top w:w="15" w:type="dxa"/>
              <w:left w:w="15" w:type="dxa"/>
              <w:bottom w:w="15" w:type="dxa"/>
              <w:right w:w="15" w:type="dxa"/>
            </w:tcMar>
            <w:vAlign w:val="center"/>
            <w:hideMark/>
          </w:tcPr>
          <w:p w:rsidR="00DF4F3F" w:rsidRDefault="00DF4F3F">
            <w:pPr>
              <w:rPr>
                <w:color w:val="000000"/>
              </w:rPr>
            </w:pPr>
            <w:r>
              <w:rPr>
                <w:color w:val="000000"/>
              </w:rPr>
              <w:t>Recorder</w:t>
            </w:r>
          </w:p>
        </w:tc>
        <w:tc>
          <w:tcPr>
            <w:tcW w:w="1750" w:type="pct"/>
            <w:shd w:val="clear" w:color="auto" w:fill="E8E8E8"/>
            <w:tcMar>
              <w:top w:w="15" w:type="dxa"/>
              <w:left w:w="15" w:type="dxa"/>
              <w:bottom w:w="15" w:type="dxa"/>
              <w:right w:w="15" w:type="dxa"/>
            </w:tcMar>
            <w:vAlign w:val="center"/>
            <w:hideMark/>
          </w:tcPr>
          <w:p w:rsidR="00DF4F3F" w:rsidRDefault="00DF4F3F">
            <w:pPr>
              <w:rPr>
                <w:color w:val="000000"/>
              </w:rPr>
            </w:pPr>
            <w:r>
              <w:rPr>
                <w:color w:val="000000"/>
              </w:rPr>
              <w:t>Nigel O'Donnell</w:t>
            </w:r>
          </w:p>
        </w:tc>
        <w:tc>
          <w:tcPr>
            <w:tcW w:w="1000" w:type="pct"/>
            <w:shd w:val="clear" w:color="auto" w:fill="E8E8E8"/>
            <w:tcMar>
              <w:top w:w="15" w:type="dxa"/>
              <w:left w:w="15" w:type="dxa"/>
              <w:bottom w:w="15" w:type="dxa"/>
              <w:right w:w="15" w:type="dxa"/>
            </w:tcMar>
            <w:vAlign w:val="center"/>
            <w:hideMark/>
          </w:tcPr>
          <w:p w:rsidR="00DF4F3F" w:rsidRDefault="00DF4F3F">
            <w:pPr>
              <w:rPr>
                <w:color w:val="000000"/>
              </w:rPr>
            </w:pPr>
            <w:r>
              <w:rPr>
                <w:color w:val="000000"/>
              </w:rPr>
              <w:t>02 9985 7258</w:t>
            </w:r>
          </w:p>
        </w:tc>
        <w:tc>
          <w:tcPr>
            <w:tcW w:w="500" w:type="pct"/>
            <w:shd w:val="clear" w:color="auto" w:fill="E8E8E8"/>
            <w:tcMar>
              <w:top w:w="15" w:type="dxa"/>
              <w:left w:w="15" w:type="dxa"/>
              <w:bottom w:w="15" w:type="dxa"/>
              <w:right w:w="15" w:type="dxa"/>
            </w:tcMar>
            <w:vAlign w:val="center"/>
            <w:hideMark/>
          </w:tcPr>
          <w:p w:rsidR="00DF4F3F" w:rsidRDefault="00DF4F3F">
            <w:pPr>
              <w:jc w:val="center"/>
              <w:rPr>
                <w:color w:val="000000"/>
              </w:rPr>
            </w:pPr>
            <w:r>
              <w:rPr>
                <w:noProof/>
                <w:color w:val="0000FF"/>
                <w:lang w:eastAsia="en-AU"/>
              </w:rPr>
              <w:drawing>
                <wp:inline distT="0" distB="0" distL="0" distR="0">
                  <wp:extent cx="152400" cy="114300"/>
                  <wp:effectExtent l="0" t="0" r="0" b="0"/>
                  <wp:docPr id="18" name="Picture 18" descr="http://www.brooklynsoccer.org.au/img/envelope.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brooklynsoccer.org.au/img/envelope.jpg">
                            <a:hlinkClick r:id="rId18"/>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DF4F3F" w:rsidRDefault="00DF4F3F" w:rsidP="00DF4F3F">
      <w:pPr>
        <w:rPr>
          <w:vanish/>
        </w:rPr>
      </w:pPr>
    </w:p>
    <w:tbl>
      <w:tblPr>
        <w:tblW w:w="4500" w:type="pct"/>
        <w:jc w:val="center"/>
        <w:tblCellSpacing w:w="7" w:type="dxa"/>
        <w:shd w:val="clear" w:color="auto" w:fill="FFFFFF"/>
        <w:tblLook w:val="04A0" w:firstRow="1" w:lastRow="0" w:firstColumn="1" w:lastColumn="0" w:noHBand="0" w:noVBand="1"/>
      </w:tblPr>
      <w:tblGrid>
        <w:gridCol w:w="3293"/>
        <w:gridCol w:w="3286"/>
        <w:gridCol w:w="1884"/>
        <w:gridCol w:w="956"/>
      </w:tblGrid>
      <w:tr w:rsidR="00DF4F3F" w:rsidTr="00DF4F3F">
        <w:trPr>
          <w:tblCellSpacing w:w="7" w:type="dxa"/>
          <w:jc w:val="center"/>
        </w:trPr>
        <w:tc>
          <w:tcPr>
            <w:tcW w:w="1750" w:type="pct"/>
            <w:shd w:val="clear" w:color="auto" w:fill="FFFFFF"/>
            <w:tcMar>
              <w:top w:w="15" w:type="dxa"/>
              <w:left w:w="15" w:type="dxa"/>
              <w:bottom w:w="15" w:type="dxa"/>
              <w:right w:w="15" w:type="dxa"/>
            </w:tcMar>
            <w:vAlign w:val="center"/>
            <w:hideMark/>
          </w:tcPr>
          <w:p w:rsidR="00DF4F3F" w:rsidRDefault="00DF4F3F">
            <w:pPr>
              <w:rPr>
                <w:color w:val="000000"/>
              </w:rPr>
            </w:pPr>
            <w:r>
              <w:rPr>
                <w:color w:val="000000"/>
              </w:rPr>
              <w:t>Webpage/Community Notices</w:t>
            </w:r>
          </w:p>
        </w:tc>
        <w:tc>
          <w:tcPr>
            <w:tcW w:w="1750" w:type="pct"/>
            <w:shd w:val="clear" w:color="auto" w:fill="FFFFFF"/>
            <w:tcMar>
              <w:top w:w="15" w:type="dxa"/>
              <w:left w:w="15" w:type="dxa"/>
              <w:bottom w:w="15" w:type="dxa"/>
              <w:right w:w="15" w:type="dxa"/>
            </w:tcMar>
            <w:vAlign w:val="center"/>
            <w:hideMark/>
          </w:tcPr>
          <w:p w:rsidR="00DF4F3F" w:rsidRDefault="00DF4F3F">
            <w:pPr>
              <w:rPr>
                <w:color w:val="000000"/>
              </w:rPr>
            </w:pPr>
            <w:r>
              <w:rPr>
                <w:color w:val="000000"/>
              </w:rPr>
              <w:t>David Mitchell</w:t>
            </w:r>
          </w:p>
        </w:tc>
        <w:tc>
          <w:tcPr>
            <w:tcW w:w="1000" w:type="pct"/>
            <w:shd w:val="clear" w:color="auto" w:fill="FFFFFF"/>
            <w:tcMar>
              <w:top w:w="15" w:type="dxa"/>
              <w:left w:w="15" w:type="dxa"/>
              <w:bottom w:w="15" w:type="dxa"/>
              <w:right w:w="15" w:type="dxa"/>
            </w:tcMar>
            <w:vAlign w:val="center"/>
            <w:hideMark/>
          </w:tcPr>
          <w:p w:rsidR="00DF4F3F" w:rsidRDefault="00DF4F3F">
            <w:pPr>
              <w:rPr>
                <w:color w:val="000000"/>
              </w:rPr>
            </w:pPr>
            <w:r>
              <w:rPr>
                <w:color w:val="000000"/>
              </w:rPr>
              <w:t>0419 696 239</w:t>
            </w:r>
          </w:p>
        </w:tc>
        <w:tc>
          <w:tcPr>
            <w:tcW w:w="500" w:type="pct"/>
            <w:shd w:val="clear" w:color="auto" w:fill="FFFFFF"/>
            <w:tcMar>
              <w:top w:w="15" w:type="dxa"/>
              <w:left w:w="15" w:type="dxa"/>
              <w:bottom w:w="15" w:type="dxa"/>
              <w:right w:w="15" w:type="dxa"/>
            </w:tcMar>
            <w:vAlign w:val="center"/>
            <w:hideMark/>
          </w:tcPr>
          <w:p w:rsidR="00DF4F3F" w:rsidRDefault="00DF4F3F">
            <w:pPr>
              <w:jc w:val="center"/>
              <w:rPr>
                <w:color w:val="000000"/>
              </w:rPr>
            </w:pPr>
            <w:r>
              <w:rPr>
                <w:noProof/>
                <w:color w:val="0000FF"/>
                <w:lang w:eastAsia="en-AU"/>
              </w:rPr>
              <w:drawing>
                <wp:inline distT="0" distB="0" distL="0" distR="0">
                  <wp:extent cx="152400" cy="114300"/>
                  <wp:effectExtent l="0" t="0" r="0" b="0"/>
                  <wp:docPr id="17" name="Picture 17" descr="http://www.brooklynsoccer.org.au/img/envelope.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brooklynsoccer.org.au/img/envelope.jpg">
                            <a:hlinkClick r:id="rId13"/>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DF4F3F" w:rsidRDefault="00DF4F3F" w:rsidP="00DF4F3F">
      <w:pPr>
        <w:rPr>
          <w:vanish/>
        </w:rPr>
      </w:pPr>
    </w:p>
    <w:tbl>
      <w:tblPr>
        <w:tblW w:w="4500" w:type="pct"/>
        <w:jc w:val="center"/>
        <w:tblCellSpacing w:w="7" w:type="dxa"/>
        <w:shd w:val="clear" w:color="auto" w:fill="E8E8E8"/>
        <w:tblLook w:val="04A0" w:firstRow="1" w:lastRow="0" w:firstColumn="1" w:lastColumn="0" w:noHBand="0" w:noVBand="1"/>
      </w:tblPr>
      <w:tblGrid>
        <w:gridCol w:w="3293"/>
        <w:gridCol w:w="3286"/>
        <w:gridCol w:w="1884"/>
        <w:gridCol w:w="956"/>
      </w:tblGrid>
      <w:tr w:rsidR="00DF4F3F" w:rsidTr="00DF4F3F">
        <w:trPr>
          <w:tblCellSpacing w:w="7" w:type="dxa"/>
          <w:jc w:val="center"/>
        </w:trPr>
        <w:tc>
          <w:tcPr>
            <w:tcW w:w="1750" w:type="pct"/>
            <w:shd w:val="clear" w:color="auto" w:fill="E8E8E8"/>
            <w:tcMar>
              <w:top w:w="15" w:type="dxa"/>
              <w:left w:w="15" w:type="dxa"/>
              <w:bottom w:w="15" w:type="dxa"/>
              <w:right w:w="15" w:type="dxa"/>
            </w:tcMar>
            <w:vAlign w:val="center"/>
            <w:hideMark/>
          </w:tcPr>
          <w:p w:rsidR="00DF4F3F" w:rsidRDefault="00DF4F3F">
            <w:pPr>
              <w:rPr>
                <w:color w:val="000000"/>
              </w:rPr>
            </w:pPr>
            <w:r>
              <w:rPr>
                <w:color w:val="000000"/>
              </w:rPr>
              <w:t>Public Officer</w:t>
            </w:r>
          </w:p>
        </w:tc>
        <w:tc>
          <w:tcPr>
            <w:tcW w:w="1750" w:type="pct"/>
            <w:shd w:val="clear" w:color="auto" w:fill="E8E8E8"/>
            <w:tcMar>
              <w:top w:w="15" w:type="dxa"/>
              <w:left w:w="15" w:type="dxa"/>
              <w:bottom w:w="15" w:type="dxa"/>
              <w:right w:w="15" w:type="dxa"/>
            </w:tcMar>
            <w:vAlign w:val="center"/>
            <w:hideMark/>
          </w:tcPr>
          <w:p w:rsidR="00DF4F3F" w:rsidRDefault="00DF4F3F">
            <w:pPr>
              <w:rPr>
                <w:color w:val="000000"/>
              </w:rPr>
            </w:pPr>
            <w:r>
              <w:rPr>
                <w:color w:val="000000"/>
              </w:rPr>
              <w:t>Arthur Maitland</w:t>
            </w:r>
          </w:p>
        </w:tc>
        <w:tc>
          <w:tcPr>
            <w:tcW w:w="1000" w:type="pct"/>
            <w:shd w:val="clear" w:color="auto" w:fill="E8E8E8"/>
            <w:tcMar>
              <w:top w:w="15" w:type="dxa"/>
              <w:left w:w="15" w:type="dxa"/>
              <w:bottom w:w="15" w:type="dxa"/>
              <w:right w:w="15" w:type="dxa"/>
            </w:tcMar>
            <w:vAlign w:val="center"/>
            <w:hideMark/>
          </w:tcPr>
          <w:p w:rsidR="00DF4F3F" w:rsidRDefault="00DF4F3F">
            <w:pPr>
              <w:rPr>
                <w:color w:val="000000"/>
              </w:rPr>
            </w:pPr>
          </w:p>
        </w:tc>
        <w:tc>
          <w:tcPr>
            <w:tcW w:w="500" w:type="pct"/>
            <w:shd w:val="clear" w:color="auto" w:fill="E8E8E8"/>
            <w:tcMar>
              <w:top w:w="15" w:type="dxa"/>
              <w:left w:w="15" w:type="dxa"/>
              <w:bottom w:w="15" w:type="dxa"/>
              <w:right w:w="15" w:type="dxa"/>
            </w:tcMar>
            <w:vAlign w:val="center"/>
            <w:hideMark/>
          </w:tcPr>
          <w:p w:rsidR="00DF4F3F" w:rsidRDefault="00DF4F3F">
            <w:pPr>
              <w:jc w:val="center"/>
              <w:rPr>
                <w:color w:val="000000"/>
              </w:rPr>
            </w:pPr>
            <w:r>
              <w:rPr>
                <w:noProof/>
                <w:color w:val="0000FF"/>
                <w:lang w:eastAsia="en-AU"/>
              </w:rPr>
              <w:drawing>
                <wp:inline distT="0" distB="0" distL="0" distR="0">
                  <wp:extent cx="152400" cy="114300"/>
                  <wp:effectExtent l="0" t="0" r="0" b="0"/>
                  <wp:docPr id="16" name="Picture 16" descr="http://www.brooklynsoccer.org.au/img/envelope.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brooklynsoccer.org.au/img/envelope.jpg">
                            <a:hlinkClick r:id="rId13"/>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DF4F3F" w:rsidRDefault="00DF4F3F" w:rsidP="00DF4F3F">
      <w:pPr>
        <w:rPr>
          <w:vanish/>
        </w:rPr>
      </w:pPr>
    </w:p>
    <w:tbl>
      <w:tblPr>
        <w:tblW w:w="4500" w:type="pct"/>
        <w:jc w:val="center"/>
        <w:tblCellSpacing w:w="7" w:type="dxa"/>
        <w:shd w:val="clear" w:color="auto" w:fill="FFFFFF"/>
        <w:tblLook w:val="04A0" w:firstRow="1" w:lastRow="0" w:firstColumn="1" w:lastColumn="0" w:noHBand="0" w:noVBand="1"/>
      </w:tblPr>
      <w:tblGrid>
        <w:gridCol w:w="3293"/>
        <w:gridCol w:w="3286"/>
        <w:gridCol w:w="1884"/>
        <w:gridCol w:w="956"/>
      </w:tblGrid>
      <w:tr w:rsidR="00DF4F3F" w:rsidTr="00DF4F3F">
        <w:trPr>
          <w:tblCellSpacing w:w="7" w:type="dxa"/>
          <w:jc w:val="center"/>
        </w:trPr>
        <w:tc>
          <w:tcPr>
            <w:tcW w:w="1750" w:type="pct"/>
            <w:shd w:val="clear" w:color="auto" w:fill="FFFFFF"/>
            <w:tcMar>
              <w:top w:w="15" w:type="dxa"/>
              <w:left w:w="15" w:type="dxa"/>
              <w:bottom w:w="15" w:type="dxa"/>
              <w:right w:w="15" w:type="dxa"/>
            </w:tcMar>
            <w:vAlign w:val="center"/>
            <w:hideMark/>
          </w:tcPr>
          <w:p w:rsidR="00DF4F3F" w:rsidRDefault="00DF4F3F">
            <w:pPr>
              <w:rPr>
                <w:color w:val="000000"/>
              </w:rPr>
            </w:pPr>
            <w:r>
              <w:rPr>
                <w:color w:val="000000"/>
              </w:rPr>
              <w:t>Mailing Address</w:t>
            </w:r>
          </w:p>
        </w:tc>
        <w:tc>
          <w:tcPr>
            <w:tcW w:w="1750" w:type="pct"/>
            <w:shd w:val="clear" w:color="auto" w:fill="FFFFFF"/>
            <w:tcMar>
              <w:top w:w="15" w:type="dxa"/>
              <w:left w:w="15" w:type="dxa"/>
              <w:bottom w:w="15" w:type="dxa"/>
              <w:right w:w="15" w:type="dxa"/>
            </w:tcMar>
            <w:vAlign w:val="center"/>
            <w:hideMark/>
          </w:tcPr>
          <w:p w:rsidR="00DF4F3F" w:rsidRDefault="00DF4F3F">
            <w:pPr>
              <w:rPr>
                <w:color w:val="000000"/>
              </w:rPr>
            </w:pPr>
            <w:r>
              <w:rPr>
                <w:color w:val="000000"/>
              </w:rPr>
              <w:t>PO Box 200 Brooklyn NSW 2083</w:t>
            </w:r>
          </w:p>
        </w:tc>
        <w:tc>
          <w:tcPr>
            <w:tcW w:w="1000" w:type="pct"/>
            <w:shd w:val="clear" w:color="auto" w:fill="FFFFFF"/>
            <w:tcMar>
              <w:top w:w="15" w:type="dxa"/>
              <w:left w:w="15" w:type="dxa"/>
              <w:bottom w:w="15" w:type="dxa"/>
              <w:right w:w="15" w:type="dxa"/>
            </w:tcMar>
            <w:vAlign w:val="center"/>
            <w:hideMark/>
          </w:tcPr>
          <w:p w:rsidR="00DF4F3F" w:rsidRDefault="00DF4F3F">
            <w:pPr>
              <w:rPr>
                <w:color w:val="000000"/>
              </w:rPr>
            </w:pPr>
          </w:p>
        </w:tc>
        <w:tc>
          <w:tcPr>
            <w:tcW w:w="500" w:type="pct"/>
            <w:shd w:val="clear" w:color="auto" w:fill="FFFFFF"/>
            <w:tcMar>
              <w:top w:w="15" w:type="dxa"/>
              <w:left w:w="15" w:type="dxa"/>
              <w:bottom w:w="15" w:type="dxa"/>
              <w:right w:w="15" w:type="dxa"/>
            </w:tcMar>
            <w:vAlign w:val="center"/>
            <w:hideMark/>
          </w:tcPr>
          <w:p w:rsidR="00DF4F3F" w:rsidRDefault="00DF4F3F">
            <w:pPr>
              <w:rPr>
                <w:color w:val="000000"/>
              </w:rPr>
            </w:pPr>
            <w:r>
              <w:rPr>
                <w:color w:val="000000"/>
              </w:rPr>
              <w:t> </w:t>
            </w:r>
          </w:p>
        </w:tc>
      </w:tr>
    </w:tbl>
    <w:p w:rsidR="00DF4F3F" w:rsidRDefault="00DF4F3F" w:rsidP="00DF4F3F">
      <w:pPr>
        <w:rPr>
          <w:vanish/>
        </w:rPr>
      </w:pPr>
    </w:p>
    <w:tbl>
      <w:tblPr>
        <w:tblW w:w="4500" w:type="pct"/>
        <w:jc w:val="center"/>
        <w:tblCellSpacing w:w="7" w:type="dxa"/>
        <w:shd w:val="clear" w:color="auto" w:fill="E8E8E8"/>
        <w:tblLook w:val="04A0" w:firstRow="1" w:lastRow="0" w:firstColumn="1" w:lastColumn="0" w:noHBand="0" w:noVBand="1"/>
      </w:tblPr>
      <w:tblGrid>
        <w:gridCol w:w="3293"/>
        <w:gridCol w:w="3286"/>
        <w:gridCol w:w="1884"/>
        <w:gridCol w:w="956"/>
      </w:tblGrid>
      <w:tr w:rsidR="00DF4F3F" w:rsidTr="00DF4F3F">
        <w:trPr>
          <w:tblCellSpacing w:w="7" w:type="dxa"/>
          <w:jc w:val="center"/>
        </w:trPr>
        <w:tc>
          <w:tcPr>
            <w:tcW w:w="1750" w:type="pct"/>
            <w:shd w:val="clear" w:color="auto" w:fill="E8E8E8"/>
            <w:tcMar>
              <w:top w:w="15" w:type="dxa"/>
              <w:left w:w="15" w:type="dxa"/>
              <w:bottom w:w="15" w:type="dxa"/>
              <w:right w:w="15" w:type="dxa"/>
            </w:tcMar>
            <w:vAlign w:val="center"/>
            <w:hideMark/>
          </w:tcPr>
          <w:p w:rsidR="00DF4F3F" w:rsidRDefault="00DF4F3F">
            <w:pPr>
              <w:rPr>
                <w:color w:val="000000"/>
              </w:rPr>
            </w:pPr>
            <w:hyperlink r:id="rId19" w:tgtFrame="_blank" w:history="1">
              <w:r>
                <w:rPr>
                  <w:rStyle w:val="Hyperlink"/>
                </w:rPr>
                <w:t>Webmaster</w:t>
              </w:r>
            </w:hyperlink>
          </w:p>
        </w:tc>
        <w:tc>
          <w:tcPr>
            <w:tcW w:w="1750" w:type="pct"/>
            <w:shd w:val="clear" w:color="auto" w:fill="E8E8E8"/>
            <w:tcMar>
              <w:top w:w="15" w:type="dxa"/>
              <w:left w:w="15" w:type="dxa"/>
              <w:bottom w:w="15" w:type="dxa"/>
              <w:right w:w="15" w:type="dxa"/>
            </w:tcMar>
            <w:vAlign w:val="center"/>
            <w:hideMark/>
          </w:tcPr>
          <w:p w:rsidR="00DF4F3F" w:rsidRDefault="00DF4F3F">
            <w:pPr>
              <w:rPr>
                <w:color w:val="000000"/>
              </w:rPr>
            </w:pPr>
            <w:r>
              <w:rPr>
                <w:color w:val="000000"/>
              </w:rPr>
              <w:t>David Anlezark</w:t>
            </w:r>
          </w:p>
        </w:tc>
        <w:tc>
          <w:tcPr>
            <w:tcW w:w="1000" w:type="pct"/>
            <w:shd w:val="clear" w:color="auto" w:fill="E8E8E8"/>
            <w:tcMar>
              <w:top w:w="15" w:type="dxa"/>
              <w:left w:w="15" w:type="dxa"/>
              <w:bottom w:w="15" w:type="dxa"/>
              <w:right w:w="15" w:type="dxa"/>
            </w:tcMar>
            <w:vAlign w:val="center"/>
            <w:hideMark/>
          </w:tcPr>
          <w:p w:rsidR="00DF4F3F" w:rsidRDefault="00DF4F3F">
            <w:pPr>
              <w:rPr>
                <w:color w:val="000000"/>
              </w:rPr>
            </w:pPr>
            <w:r>
              <w:rPr>
                <w:color w:val="000000"/>
              </w:rPr>
              <w:t>02 4340 2532</w:t>
            </w:r>
          </w:p>
        </w:tc>
        <w:tc>
          <w:tcPr>
            <w:tcW w:w="500" w:type="pct"/>
            <w:shd w:val="clear" w:color="auto" w:fill="E8E8E8"/>
            <w:tcMar>
              <w:top w:w="15" w:type="dxa"/>
              <w:left w:w="15" w:type="dxa"/>
              <w:bottom w:w="15" w:type="dxa"/>
              <w:right w:w="15" w:type="dxa"/>
            </w:tcMar>
            <w:vAlign w:val="center"/>
            <w:hideMark/>
          </w:tcPr>
          <w:p w:rsidR="00DF4F3F" w:rsidRDefault="00DF4F3F">
            <w:pPr>
              <w:jc w:val="center"/>
              <w:rPr>
                <w:color w:val="000000"/>
              </w:rPr>
            </w:pPr>
            <w:r>
              <w:rPr>
                <w:noProof/>
                <w:color w:val="0000FF"/>
                <w:lang w:eastAsia="en-AU"/>
              </w:rPr>
              <w:drawing>
                <wp:inline distT="0" distB="0" distL="0" distR="0">
                  <wp:extent cx="152400" cy="114300"/>
                  <wp:effectExtent l="0" t="0" r="0" b="0"/>
                  <wp:docPr id="15" name="Picture 15" descr="http://www.brooklynsoccer.org.au/img/envelope.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brooklynsoccer.org.au/img/envelope.jpg">
                            <a:hlinkClick r:id="rId20"/>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p>
        </w:tc>
      </w:tr>
    </w:tbl>
    <w:p w:rsidR="004B6818" w:rsidRDefault="003E1467" w:rsidP="004B6818">
      <w:pPr>
        <w:pStyle w:val="Default"/>
        <w:rPr>
          <w:b/>
          <w:bCs/>
          <w:sz w:val="22"/>
          <w:szCs w:val="22"/>
        </w:rPr>
      </w:pPr>
      <w:r>
        <w:rPr>
          <w:b/>
          <w:bCs/>
          <w:sz w:val="22"/>
          <w:szCs w:val="22"/>
        </w:rPr>
        <w:lastRenderedPageBreak/>
        <w:t>4. POSITION DESCRIPTION</w:t>
      </w:r>
    </w:p>
    <w:p w:rsidR="0028315C" w:rsidRDefault="0028315C" w:rsidP="004B6818">
      <w:pPr>
        <w:pStyle w:val="Default"/>
        <w:rPr>
          <w:b/>
          <w:bCs/>
          <w:sz w:val="22"/>
          <w:szCs w:val="22"/>
        </w:rPr>
      </w:pPr>
    </w:p>
    <w:p w:rsidR="00DE61D9" w:rsidRPr="006C2BC4" w:rsidRDefault="00DE61D9" w:rsidP="00DE61D9">
      <w:pPr>
        <w:pBdr>
          <w:top w:val="single" w:sz="4" w:space="1" w:color="auto"/>
          <w:left w:val="single" w:sz="4" w:space="4" w:color="auto"/>
          <w:bottom w:val="single" w:sz="4" w:space="1" w:color="auto"/>
          <w:right w:val="single" w:sz="4" w:space="4" w:color="auto"/>
        </w:pBdr>
        <w:shd w:val="clear" w:color="auto" w:fill="D9D9D9"/>
        <w:spacing w:after="0"/>
        <w:rPr>
          <w:b/>
        </w:rPr>
      </w:pPr>
      <w:r w:rsidRPr="006C2BC4">
        <w:rPr>
          <w:b/>
        </w:rPr>
        <w:t>JOB TITLE:</w:t>
      </w:r>
    </w:p>
    <w:p w:rsidR="00DE61D9" w:rsidRPr="006C2BC4" w:rsidRDefault="00DE61D9" w:rsidP="00DE61D9">
      <w:pPr>
        <w:spacing w:after="0"/>
      </w:pPr>
    </w:p>
    <w:p w:rsidR="00DE61D9" w:rsidRPr="006C2BC4" w:rsidRDefault="00DE61D9" w:rsidP="00DE61D9">
      <w:pPr>
        <w:spacing w:after="0"/>
      </w:pPr>
      <w:r>
        <w:t>Registrar</w:t>
      </w:r>
    </w:p>
    <w:p w:rsidR="00DE61D9" w:rsidRPr="006C2BC4" w:rsidRDefault="00DE61D9" w:rsidP="00DE61D9">
      <w:pPr>
        <w:spacing w:after="0"/>
      </w:pPr>
    </w:p>
    <w:p w:rsidR="00DE61D9" w:rsidRPr="006C2BC4" w:rsidRDefault="00DE61D9" w:rsidP="00DE61D9">
      <w:pPr>
        <w:pBdr>
          <w:top w:val="single" w:sz="4" w:space="1" w:color="auto"/>
          <w:left w:val="single" w:sz="4" w:space="4" w:color="auto"/>
          <w:bottom w:val="single" w:sz="4" w:space="1" w:color="auto"/>
          <w:right w:val="single" w:sz="4" w:space="4" w:color="auto"/>
        </w:pBdr>
        <w:shd w:val="clear" w:color="auto" w:fill="D9D9D9"/>
        <w:spacing w:after="0"/>
        <w:rPr>
          <w:b/>
        </w:rPr>
      </w:pPr>
      <w:r w:rsidRPr="006C2BC4">
        <w:rPr>
          <w:b/>
        </w:rPr>
        <w:t>OBJECTIVE:</w:t>
      </w:r>
    </w:p>
    <w:p w:rsidR="00DE61D9" w:rsidRPr="006C2BC4" w:rsidRDefault="00DE61D9" w:rsidP="00DE61D9">
      <w:pPr>
        <w:spacing w:after="0"/>
        <w:rPr>
          <w:color w:val="002060"/>
        </w:rPr>
      </w:pPr>
    </w:p>
    <w:p w:rsidR="00DE61D9" w:rsidRPr="006C2BC4" w:rsidRDefault="00DE61D9" w:rsidP="00DE61D9">
      <w:pPr>
        <w:spacing w:after="0"/>
      </w:pPr>
      <w:r>
        <w:t>The Registrar is t</w:t>
      </w:r>
      <w:r w:rsidRPr="00977768">
        <w:t xml:space="preserve">o manage and administer the club’s membership in an effective and efficient manner. This includes close liaison with </w:t>
      </w:r>
      <w:r>
        <w:t>the NSFA</w:t>
      </w:r>
      <w:r w:rsidRPr="00977768">
        <w:t xml:space="preserve"> through the MyFootballClub database system.</w:t>
      </w:r>
      <w:r w:rsidRPr="006C2BC4">
        <w:t xml:space="preserve"> </w:t>
      </w:r>
    </w:p>
    <w:p w:rsidR="00DE61D9" w:rsidRPr="006C2BC4" w:rsidRDefault="00DE61D9" w:rsidP="00DE61D9">
      <w:pPr>
        <w:spacing w:after="0"/>
        <w:rPr>
          <w:color w:val="002060"/>
        </w:rPr>
      </w:pPr>
    </w:p>
    <w:p w:rsidR="00DE61D9" w:rsidRPr="006C2BC4" w:rsidRDefault="00DE61D9" w:rsidP="00DE61D9">
      <w:pPr>
        <w:pBdr>
          <w:top w:val="single" w:sz="4" w:space="1" w:color="auto"/>
          <w:left w:val="single" w:sz="4" w:space="4" w:color="auto"/>
          <w:bottom w:val="single" w:sz="4" w:space="1" w:color="auto"/>
          <w:right w:val="single" w:sz="4" w:space="4" w:color="auto"/>
        </w:pBdr>
        <w:shd w:val="clear" w:color="auto" w:fill="D9D9D9"/>
        <w:spacing w:after="0"/>
        <w:rPr>
          <w:b/>
        </w:rPr>
      </w:pPr>
      <w:r w:rsidRPr="006C2BC4">
        <w:rPr>
          <w:b/>
        </w:rPr>
        <w:t>RESPONSIBILITIES:</w:t>
      </w:r>
    </w:p>
    <w:p w:rsidR="00DE61D9" w:rsidRDefault="00DE61D9" w:rsidP="00DE61D9">
      <w:pPr>
        <w:spacing w:after="0"/>
      </w:pPr>
    </w:p>
    <w:p w:rsidR="00DE61D9" w:rsidRDefault="00DE61D9" w:rsidP="00DE61D9">
      <w:pPr>
        <w:numPr>
          <w:ilvl w:val="0"/>
          <w:numId w:val="31"/>
        </w:numPr>
        <w:spacing w:after="0"/>
      </w:pPr>
      <w:r>
        <w:t xml:space="preserve">Develop and maintain strategies for the ongoing expansion of the membership base of the club. </w:t>
      </w:r>
    </w:p>
    <w:p w:rsidR="00DE61D9" w:rsidRDefault="00DE61D9" w:rsidP="00DE61D9">
      <w:pPr>
        <w:numPr>
          <w:ilvl w:val="0"/>
          <w:numId w:val="31"/>
        </w:numPr>
        <w:spacing w:after="0"/>
      </w:pPr>
      <w:r>
        <w:t xml:space="preserve">Develop proposal for membership fees and arrangements for the ensuing season for consideration by the General Committee. </w:t>
      </w:r>
    </w:p>
    <w:p w:rsidR="00DE61D9" w:rsidRDefault="00DE61D9" w:rsidP="00DE61D9">
      <w:pPr>
        <w:numPr>
          <w:ilvl w:val="0"/>
          <w:numId w:val="31"/>
        </w:numPr>
        <w:spacing w:after="0"/>
      </w:pPr>
      <w:r>
        <w:t xml:space="preserve">Liaise with team coaches and team managers to ensure all membership fees are collected in a timely and efficient manner. </w:t>
      </w:r>
    </w:p>
    <w:p w:rsidR="00DE61D9" w:rsidRDefault="00DE61D9" w:rsidP="00DE61D9">
      <w:pPr>
        <w:numPr>
          <w:ilvl w:val="0"/>
          <w:numId w:val="31"/>
        </w:numPr>
        <w:spacing w:after="0"/>
      </w:pPr>
      <w:r>
        <w:t xml:space="preserve">Provide the committee with recommendations for improvements to membership practices for consideration prior to the Annual General Meeting. </w:t>
      </w:r>
    </w:p>
    <w:p w:rsidR="00DE61D9" w:rsidRDefault="00DE61D9" w:rsidP="00DE61D9">
      <w:pPr>
        <w:numPr>
          <w:ilvl w:val="0"/>
          <w:numId w:val="31"/>
        </w:numPr>
        <w:spacing w:after="0"/>
      </w:pPr>
      <w:r>
        <w:t xml:space="preserve">Provide membership packages to all members, including life members. </w:t>
      </w:r>
    </w:p>
    <w:p w:rsidR="00DE61D9" w:rsidRDefault="00DE61D9" w:rsidP="00DE61D9">
      <w:pPr>
        <w:numPr>
          <w:ilvl w:val="0"/>
          <w:numId w:val="31"/>
        </w:numPr>
        <w:spacing w:after="0"/>
      </w:pPr>
      <w:r>
        <w:t xml:space="preserve">Ensure life members receive their memberships prior to the commencement of the season. </w:t>
      </w:r>
    </w:p>
    <w:p w:rsidR="00DE61D9" w:rsidRDefault="00DE61D9" w:rsidP="00DE61D9">
      <w:pPr>
        <w:numPr>
          <w:ilvl w:val="0"/>
          <w:numId w:val="31"/>
        </w:numPr>
        <w:spacing w:after="0"/>
      </w:pPr>
      <w:r>
        <w:t xml:space="preserve">Provide all members’ details to the Secretary to maintain the club database. </w:t>
      </w:r>
    </w:p>
    <w:p w:rsidR="00DE61D9" w:rsidRDefault="00DE61D9" w:rsidP="00DE61D9">
      <w:pPr>
        <w:numPr>
          <w:ilvl w:val="0"/>
          <w:numId w:val="31"/>
        </w:numPr>
        <w:spacing w:after="0"/>
      </w:pPr>
      <w:r>
        <w:t xml:space="preserve">Follow up with a reminder letter to those members from previous years that have not renewed their membership. </w:t>
      </w:r>
    </w:p>
    <w:p w:rsidR="00DE61D9" w:rsidRDefault="00DE61D9" w:rsidP="00DE61D9">
      <w:pPr>
        <w:numPr>
          <w:ilvl w:val="0"/>
          <w:numId w:val="31"/>
        </w:numPr>
        <w:spacing w:after="0"/>
      </w:pPr>
      <w:r>
        <w:t xml:space="preserve">Understand the MyFootballClub system and attend ‘System Training’ session at the beginning of the season or as required by the NSFA or the club. </w:t>
      </w:r>
    </w:p>
    <w:p w:rsidR="00DE61D9" w:rsidRDefault="00DE61D9" w:rsidP="00DE61D9">
      <w:pPr>
        <w:numPr>
          <w:ilvl w:val="0"/>
          <w:numId w:val="31"/>
        </w:numPr>
        <w:spacing w:after="0"/>
      </w:pPr>
      <w:r>
        <w:t xml:space="preserve">Implement Privacy Act regarding all membership information. </w:t>
      </w:r>
    </w:p>
    <w:p w:rsidR="00DE61D9" w:rsidRDefault="00DE61D9" w:rsidP="00DE61D9">
      <w:pPr>
        <w:numPr>
          <w:ilvl w:val="0"/>
          <w:numId w:val="31"/>
        </w:numPr>
        <w:spacing w:after="0"/>
      </w:pPr>
      <w:r>
        <w:t>Assist the club and the NSFA to promote and implement the self-registration option via MyFootballClub.</w:t>
      </w:r>
    </w:p>
    <w:p w:rsidR="00DE61D9" w:rsidRDefault="00DE61D9" w:rsidP="00DE61D9">
      <w:pPr>
        <w:numPr>
          <w:ilvl w:val="0"/>
          <w:numId w:val="31"/>
        </w:numPr>
        <w:spacing w:after="0"/>
      </w:pPr>
      <w:r>
        <w:t xml:space="preserve">Check club email address on a daily basis for updated Registration information. </w:t>
      </w:r>
    </w:p>
    <w:p w:rsidR="00DE61D9" w:rsidRDefault="00DE61D9" w:rsidP="00DE61D9">
      <w:pPr>
        <w:numPr>
          <w:ilvl w:val="0"/>
          <w:numId w:val="31"/>
        </w:numPr>
        <w:spacing w:after="0"/>
      </w:pPr>
      <w:r>
        <w:t xml:space="preserve">Process registrations via MyFootballClub as required for members (players, volunteers, coaches </w:t>
      </w:r>
      <w:proofErr w:type="spellStart"/>
      <w:r>
        <w:t>etc</w:t>
      </w:r>
      <w:proofErr w:type="spellEnd"/>
      <w:r>
        <w:t>).</w:t>
      </w:r>
    </w:p>
    <w:p w:rsidR="00DE61D9" w:rsidRPr="006C2BC4" w:rsidRDefault="00DE61D9" w:rsidP="00DE61D9">
      <w:pPr>
        <w:numPr>
          <w:ilvl w:val="0"/>
          <w:numId w:val="31"/>
        </w:numPr>
        <w:spacing w:after="0"/>
      </w:pPr>
      <w:r>
        <w:t>Maintain member details as required by MyFootballClub</w:t>
      </w:r>
    </w:p>
    <w:p w:rsidR="00DE61D9" w:rsidRPr="006C2BC4" w:rsidRDefault="00DE61D9" w:rsidP="00DE61D9">
      <w:pPr>
        <w:spacing w:after="0"/>
        <w:rPr>
          <w:color w:val="002060"/>
        </w:rPr>
      </w:pPr>
    </w:p>
    <w:p w:rsidR="00DE61D9" w:rsidRPr="006C2BC4" w:rsidRDefault="00DE61D9" w:rsidP="00DE61D9">
      <w:pPr>
        <w:pBdr>
          <w:top w:val="single" w:sz="4" w:space="1" w:color="auto"/>
          <w:left w:val="single" w:sz="4" w:space="4" w:color="auto"/>
          <w:bottom w:val="single" w:sz="4" w:space="1" w:color="auto"/>
          <w:right w:val="single" w:sz="4" w:space="4" w:color="auto"/>
        </w:pBdr>
        <w:shd w:val="clear" w:color="auto" w:fill="D9D9D9"/>
        <w:spacing w:after="0"/>
        <w:rPr>
          <w:b/>
        </w:rPr>
      </w:pPr>
      <w:r w:rsidRPr="006C2BC4">
        <w:rPr>
          <w:b/>
        </w:rPr>
        <w:t>RELATIONSHIPS:</w:t>
      </w:r>
    </w:p>
    <w:p w:rsidR="00DE61D9" w:rsidRPr="006C2BC4" w:rsidRDefault="00DE61D9" w:rsidP="00DE61D9">
      <w:pPr>
        <w:spacing w:after="0"/>
        <w:rPr>
          <w:color w:val="002060"/>
        </w:rPr>
      </w:pPr>
    </w:p>
    <w:p w:rsidR="00DE61D9" w:rsidRDefault="00DE61D9" w:rsidP="00DE61D9">
      <w:pPr>
        <w:numPr>
          <w:ilvl w:val="0"/>
          <w:numId w:val="28"/>
        </w:numPr>
        <w:spacing w:after="0"/>
      </w:pPr>
      <w:r>
        <w:t xml:space="preserve">The Registrar reports to the President, Secretary, Treasurer and General Committee. </w:t>
      </w:r>
    </w:p>
    <w:p w:rsidR="00DE61D9" w:rsidRDefault="00DE61D9" w:rsidP="00DE61D9">
      <w:pPr>
        <w:numPr>
          <w:ilvl w:val="0"/>
          <w:numId w:val="28"/>
        </w:numPr>
        <w:spacing w:after="0"/>
      </w:pPr>
      <w:r>
        <w:t>Liaises with the NSFA Registration Team, Competitions Department and Finance Team.</w:t>
      </w:r>
    </w:p>
    <w:p w:rsidR="00DE61D9" w:rsidRPr="006C2BC4" w:rsidRDefault="00DE61D9" w:rsidP="00DE61D9">
      <w:pPr>
        <w:numPr>
          <w:ilvl w:val="0"/>
          <w:numId w:val="28"/>
        </w:numPr>
        <w:spacing w:after="0"/>
      </w:pPr>
      <w:r>
        <w:t>Will have a close relationship with team coaches and team managers.</w:t>
      </w:r>
    </w:p>
    <w:p w:rsidR="00DE61D9" w:rsidRPr="006C2BC4" w:rsidRDefault="00DE61D9" w:rsidP="00DE61D9">
      <w:pPr>
        <w:spacing w:after="0"/>
        <w:rPr>
          <w:color w:val="002060"/>
        </w:rPr>
      </w:pPr>
    </w:p>
    <w:p w:rsidR="00DE61D9" w:rsidRPr="006C2BC4" w:rsidRDefault="00DE61D9" w:rsidP="00DE61D9">
      <w:pPr>
        <w:pBdr>
          <w:top w:val="single" w:sz="4" w:space="1" w:color="auto"/>
          <w:left w:val="single" w:sz="4" w:space="4" w:color="auto"/>
          <w:bottom w:val="single" w:sz="4" w:space="1" w:color="auto"/>
          <w:right w:val="single" w:sz="4" w:space="4" w:color="auto"/>
        </w:pBdr>
        <w:shd w:val="clear" w:color="auto" w:fill="D9D9D9"/>
        <w:spacing w:after="0"/>
        <w:rPr>
          <w:b/>
        </w:rPr>
      </w:pPr>
      <w:r w:rsidRPr="006C2BC4">
        <w:rPr>
          <w:b/>
        </w:rPr>
        <w:t>ACCOUNTABILITY:</w:t>
      </w:r>
    </w:p>
    <w:p w:rsidR="00DE61D9" w:rsidRPr="006C2BC4" w:rsidRDefault="00DE61D9" w:rsidP="00DE61D9">
      <w:pPr>
        <w:spacing w:after="0"/>
        <w:rPr>
          <w:color w:val="002060"/>
        </w:rPr>
      </w:pPr>
    </w:p>
    <w:p w:rsidR="00DE61D9" w:rsidRDefault="00DE61D9" w:rsidP="00DE61D9">
      <w:pPr>
        <w:numPr>
          <w:ilvl w:val="0"/>
          <w:numId w:val="28"/>
        </w:numPr>
        <w:spacing w:after="0"/>
      </w:pPr>
      <w:r>
        <w:t>The Registrar/Administrator is accountable to the President, Secretary and Treasurer.</w:t>
      </w:r>
    </w:p>
    <w:p w:rsidR="00DE61D9" w:rsidRDefault="00DE61D9" w:rsidP="00DE61D9">
      <w:pPr>
        <w:spacing w:after="0"/>
        <w:ind w:left="360"/>
      </w:pPr>
    </w:p>
    <w:p w:rsidR="00DE61D9" w:rsidRDefault="00DE61D9" w:rsidP="00DE61D9">
      <w:pPr>
        <w:spacing w:after="0"/>
        <w:ind w:left="360"/>
      </w:pPr>
      <w:r>
        <w:t>The estimated time commitment required as the Registrar/Administrator is up to 2 hours per week. This will be increased at the beginning of the season.</w:t>
      </w:r>
    </w:p>
    <w:p w:rsidR="00DE61D9" w:rsidRPr="006C2BC4" w:rsidRDefault="00DE61D9" w:rsidP="00DE61D9">
      <w:pPr>
        <w:spacing w:after="0"/>
        <w:rPr>
          <w:color w:val="002060"/>
        </w:rPr>
      </w:pPr>
    </w:p>
    <w:p w:rsidR="00DE61D9" w:rsidRPr="006C2BC4" w:rsidRDefault="00DE61D9" w:rsidP="00DE61D9">
      <w:pPr>
        <w:pBdr>
          <w:top w:val="single" w:sz="4" w:space="1" w:color="auto"/>
          <w:left w:val="single" w:sz="4" w:space="4" w:color="auto"/>
          <w:bottom w:val="single" w:sz="4" w:space="1" w:color="auto"/>
          <w:right w:val="single" w:sz="4" w:space="4" w:color="auto"/>
        </w:pBdr>
        <w:shd w:val="clear" w:color="auto" w:fill="D9D9D9"/>
        <w:spacing w:after="0"/>
        <w:rPr>
          <w:b/>
        </w:rPr>
      </w:pPr>
      <w:r w:rsidRPr="006C2BC4">
        <w:rPr>
          <w:b/>
        </w:rPr>
        <w:t>ESSENTIAL SKILLS:</w:t>
      </w:r>
    </w:p>
    <w:p w:rsidR="00DE61D9" w:rsidRPr="006C2BC4" w:rsidRDefault="00DE61D9" w:rsidP="00DE61D9">
      <w:pPr>
        <w:spacing w:after="0"/>
        <w:rPr>
          <w:color w:val="002060"/>
        </w:rPr>
      </w:pPr>
    </w:p>
    <w:p w:rsidR="00DE61D9" w:rsidRDefault="00DE61D9" w:rsidP="00DE61D9">
      <w:pPr>
        <w:numPr>
          <w:ilvl w:val="0"/>
          <w:numId w:val="32"/>
        </w:numPr>
        <w:spacing w:after="0"/>
      </w:pPr>
      <w:r>
        <w:t xml:space="preserve">Computer literate in the various Microsoft applications. </w:t>
      </w:r>
    </w:p>
    <w:p w:rsidR="00DE61D9" w:rsidRDefault="00DE61D9" w:rsidP="00DE61D9">
      <w:pPr>
        <w:numPr>
          <w:ilvl w:val="0"/>
          <w:numId w:val="32"/>
        </w:numPr>
        <w:spacing w:after="0"/>
      </w:pPr>
      <w:r>
        <w:t>Good communication skills.</w:t>
      </w:r>
    </w:p>
    <w:p w:rsidR="00DE61D9" w:rsidRDefault="00DE61D9" w:rsidP="00DE61D9">
      <w:pPr>
        <w:numPr>
          <w:ilvl w:val="0"/>
          <w:numId w:val="32"/>
        </w:numPr>
        <w:spacing w:after="0"/>
      </w:pPr>
      <w:r>
        <w:t xml:space="preserve">Passionate about the club and dedicated to improving club practices. </w:t>
      </w:r>
    </w:p>
    <w:p w:rsidR="00DE61D9" w:rsidRDefault="00DE61D9" w:rsidP="00DE61D9">
      <w:pPr>
        <w:numPr>
          <w:ilvl w:val="0"/>
          <w:numId w:val="32"/>
        </w:numPr>
        <w:spacing w:after="0"/>
      </w:pPr>
      <w:r>
        <w:t xml:space="preserve">Well organised and able to work under pressure, especially at the beginning of the season. </w:t>
      </w:r>
    </w:p>
    <w:p w:rsidR="00DE61D9" w:rsidRDefault="00DE61D9" w:rsidP="00DE61D9">
      <w:pPr>
        <w:numPr>
          <w:ilvl w:val="0"/>
          <w:numId w:val="32"/>
        </w:numPr>
        <w:spacing w:after="0"/>
      </w:pPr>
      <w:r>
        <w:lastRenderedPageBreak/>
        <w:t>Financial skills/knowledge.</w:t>
      </w:r>
    </w:p>
    <w:p w:rsidR="00DE61D9" w:rsidRDefault="00DE61D9" w:rsidP="00DC4022">
      <w:pPr>
        <w:numPr>
          <w:ilvl w:val="0"/>
          <w:numId w:val="32"/>
        </w:numPr>
        <w:spacing w:after="0"/>
      </w:pPr>
      <w:r>
        <w:t>Report writing skills for General Committee reports.</w:t>
      </w:r>
    </w:p>
    <w:p w:rsidR="0028315C" w:rsidRDefault="00DE61D9" w:rsidP="00DC4022">
      <w:pPr>
        <w:numPr>
          <w:ilvl w:val="0"/>
          <w:numId w:val="32"/>
        </w:numPr>
        <w:spacing w:after="0"/>
      </w:pPr>
      <w:r>
        <w:t xml:space="preserve">Knowledge of the club membership packages and external requirements (FFV membership fees </w:t>
      </w:r>
      <w:proofErr w:type="spellStart"/>
      <w:r>
        <w:t>etc</w:t>
      </w:r>
      <w:proofErr w:type="spellEnd"/>
      <w:r>
        <w:t>).</w:t>
      </w:r>
    </w:p>
    <w:p w:rsidR="003E1B3A" w:rsidRDefault="003E1B3A" w:rsidP="003E1B3A">
      <w:pPr>
        <w:spacing w:after="0"/>
      </w:pPr>
    </w:p>
    <w:p w:rsidR="00E63D80" w:rsidRDefault="003E1467" w:rsidP="00E63D80">
      <w:pPr>
        <w:spacing w:after="80"/>
        <w:rPr>
          <w:b/>
          <w:u w:val="single"/>
        </w:rPr>
      </w:pPr>
      <w:r>
        <w:rPr>
          <w:b/>
          <w:u w:val="single"/>
        </w:rPr>
        <w:t>5</w:t>
      </w:r>
      <w:r w:rsidR="00E63D80">
        <w:rPr>
          <w:b/>
          <w:u w:val="single"/>
        </w:rPr>
        <w:t>. O</w:t>
      </w:r>
      <w:r w:rsidR="00435A37">
        <w:rPr>
          <w:b/>
          <w:u w:val="single"/>
        </w:rPr>
        <w:t>ur Commitment to You</w:t>
      </w:r>
    </w:p>
    <w:p w:rsidR="00435A37" w:rsidRPr="00E63D80" w:rsidRDefault="00435A37" w:rsidP="00E63D80">
      <w:pPr>
        <w:spacing w:after="80"/>
        <w:rPr>
          <w:b/>
          <w:u w:val="single"/>
        </w:rPr>
      </w:pPr>
    </w:p>
    <w:p w:rsidR="00720CA3" w:rsidRPr="00A27989" w:rsidRDefault="00720CA3" w:rsidP="00435A37">
      <w:pPr>
        <w:autoSpaceDE w:val="0"/>
        <w:autoSpaceDN w:val="0"/>
        <w:adjustRightInd w:val="0"/>
        <w:spacing w:after="0"/>
        <w:jc w:val="both"/>
        <w:rPr>
          <w:b/>
        </w:rPr>
      </w:pPr>
      <w:r w:rsidRPr="00A27989">
        <w:rPr>
          <w:b/>
        </w:rPr>
        <w:t>Induction</w:t>
      </w:r>
      <w:r w:rsidR="004165BA" w:rsidRPr="00A27989">
        <w:rPr>
          <w:b/>
        </w:rPr>
        <w:t xml:space="preserve"> </w:t>
      </w:r>
      <w:r w:rsidRPr="00A27989">
        <w:rPr>
          <w:b/>
        </w:rPr>
        <w:t>/</w:t>
      </w:r>
      <w:r w:rsidR="004165BA" w:rsidRPr="00A27989">
        <w:rPr>
          <w:b/>
        </w:rPr>
        <w:t xml:space="preserve"> O</w:t>
      </w:r>
      <w:r w:rsidRPr="00A27989">
        <w:rPr>
          <w:b/>
        </w:rPr>
        <w:t>rientation Process:</w:t>
      </w:r>
    </w:p>
    <w:p w:rsidR="00720CA3" w:rsidRDefault="00720CA3" w:rsidP="00435A37">
      <w:pPr>
        <w:autoSpaceDE w:val="0"/>
        <w:autoSpaceDN w:val="0"/>
        <w:adjustRightInd w:val="0"/>
        <w:spacing w:after="0"/>
        <w:jc w:val="both"/>
      </w:pPr>
    </w:p>
    <w:p w:rsidR="00A27989" w:rsidRDefault="00A27989" w:rsidP="00A27989">
      <w:pPr>
        <w:pStyle w:val="Pa3"/>
        <w:rPr>
          <w:rFonts w:asciiTheme="minorHAnsi" w:hAnsiTheme="minorHAnsi" w:cs="Arial Narrow"/>
          <w:color w:val="000000"/>
          <w:sz w:val="22"/>
          <w:szCs w:val="22"/>
        </w:rPr>
      </w:pPr>
      <w:r>
        <w:rPr>
          <w:rFonts w:asciiTheme="minorHAnsi" w:hAnsiTheme="minorHAnsi" w:cs="Arial Narrow"/>
          <w:color w:val="000000"/>
          <w:sz w:val="22"/>
          <w:szCs w:val="22"/>
        </w:rPr>
        <w:t xml:space="preserve">The Brooklyn United Soccer Club understands the significance of inducting each of its new volunteers to ensure they feel comfortable and supported both upon induction and as they settle into the role. </w:t>
      </w:r>
    </w:p>
    <w:p w:rsidR="00A27989" w:rsidRDefault="00A27989" w:rsidP="00A27989">
      <w:pPr>
        <w:pStyle w:val="Pa3"/>
        <w:rPr>
          <w:rFonts w:asciiTheme="minorHAnsi" w:hAnsiTheme="minorHAnsi" w:cs="Arial Narrow"/>
          <w:color w:val="000000"/>
          <w:sz w:val="22"/>
          <w:szCs w:val="22"/>
        </w:rPr>
      </w:pPr>
    </w:p>
    <w:p w:rsidR="00A27989" w:rsidRDefault="00A27989" w:rsidP="00A27989">
      <w:pPr>
        <w:spacing w:after="0"/>
      </w:pPr>
      <w:r>
        <w:t xml:space="preserve">Volunteers will be taken through how their role will be carried out and this will be done in conjunction with the relevant job description. </w:t>
      </w:r>
    </w:p>
    <w:p w:rsidR="00A27989" w:rsidRDefault="00A27989" w:rsidP="00A27989">
      <w:pPr>
        <w:spacing w:after="0"/>
      </w:pPr>
    </w:p>
    <w:p w:rsidR="00A27989" w:rsidRDefault="00A27989" w:rsidP="00A27989">
      <w:pPr>
        <w:spacing w:after="0"/>
      </w:pPr>
      <w:r>
        <w:t>The induction process will include:</w:t>
      </w:r>
    </w:p>
    <w:p w:rsidR="00A27989" w:rsidRDefault="00A27989" w:rsidP="00A27989">
      <w:pPr>
        <w:pStyle w:val="ListParagraph"/>
        <w:numPr>
          <w:ilvl w:val="0"/>
          <w:numId w:val="37"/>
        </w:numPr>
        <w:spacing w:after="0"/>
      </w:pPr>
      <w:r>
        <w:t xml:space="preserve">Meeting volunteers and making them feel welcome, special and appreciated </w:t>
      </w:r>
    </w:p>
    <w:p w:rsidR="00A27989" w:rsidRDefault="00A27989" w:rsidP="00A27989">
      <w:pPr>
        <w:pStyle w:val="ListParagraph"/>
        <w:numPr>
          <w:ilvl w:val="0"/>
          <w:numId w:val="37"/>
        </w:numPr>
        <w:spacing w:after="0"/>
      </w:pPr>
      <w:r>
        <w:t xml:space="preserve">Spending some time exploring their interests, reasons for volunteering and expectations </w:t>
      </w:r>
    </w:p>
    <w:p w:rsidR="00A27989" w:rsidRDefault="00A27989" w:rsidP="00A27989">
      <w:pPr>
        <w:pStyle w:val="ListParagraph"/>
        <w:numPr>
          <w:ilvl w:val="0"/>
          <w:numId w:val="37"/>
        </w:numPr>
        <w:spacing w:after="0"/>
      </w:pPr>
      <w:r>
        <w:t xml:space="preserve">Briefing them on the organisation's goals, people and facilities </w:t>
      </w:r>
    </w:p>
    <w:p w:rsidR="00A27989" w:rsidRDefault="00A27989" w:rsidP="00A27989">
      <w:pPr>
        <w:pStyle w:val="ListParagraph"/>
        <w:numPr>
          <w:ilvl w:val="0"/>
          <w:numId w:val="37"/>
        </w:numPr>
        <w:spacing w:after="0"/>
      </w:pPr>
      <w:r>
        <w:t>Outlining their roles and responsibilities</w:t>
      </w:r>
    </w:p>
    <w:p w:rsidR="00A27989" w:rsidRDefault="00A27989" w:rsidP="00A27989">
      <w:pPr>
        <w:pStyle w:val="ListParagraph"/>
        <w:numPr>
          <w:ilvl w:val="0"/>
          <w:numId w:val="37"/>
        </w:numPr>
        <w:spacing w:after="0"/>
      </w:pPr>
      <w:r>
        <w:t>Providing volunteers with copies of current newsletters, annual report and recent marketing/promo material</w:t>
      </w:r>
    </w:p>
    <w:p w:rsidR="00A27989" w:rsidRDefault="00A27989" w:rsidP="00A27989">
      <w:pPr>
        <w:pStyle w:val="ListParagraph"/>
        <w:numPr>
          <w:ilvl w:val="0"/>
          <w:numId w:val="37"/>
        </w:numPr>
        <w:spacing w:after="0"/>
      </w:pPr>
      <w:r>
        <w:t>Providing a copy of the Clubs Constitution</w:t>
      </w:r>
    </w:p>
    <w:p w:rsidR="00A27989" w:rsidRDefault="00A27989" w:rsidP="00A27989">
      <w:pPr>
        <w:pStyle w:val="ListParagraph"/>
        <w:numPr>
          <w:ilvl w:val="0"/>
          <w:numId w:val="37"/>
        </w:numPr>
        <w:spacing w:after="0"/>
      </w:pPr>
      <w:r>
        <w:t xml:space="preserve">Encouraging questions </w:t>
      </w:r>
    </w:p>
    <w:p w:rsidR="00A27989" w:rsidRDefault="00A27989" w:rsidP="00A27989">
      <w:pPr>
        <w:pStyle w:val="ListParagraph"/>
        <w:numPr>
          <w:ilvl w:val="0"/>
          <w:numId w:val="37"/>
        </w:numPr>
        <w:spacing w:after="0"/>
      </w:pPr>
      <w:r>
        <w:t xml:space="preserve">Identifying any training needs </w:t>
      </w:r>
    </w:p>
    <w:p w:rsidR="00A27989" w:rsidRDefault="00A27989" w:rsidP="00A27989">
      <w:pPr>
        <w:pStyle w:val="ListParagraph"/>
        <w:numPr>
          <w:ilvl w:val="0"/>
          <w:numId w:val="37"/>
        </w:numPr>
        <w:spacing w:after="0"/>
      </w:pPr>
      <w:r>
        <w:t xml:space="preserve">Providing a 'buddy system' for support </w:t>
      </w:r>
    </w:p>
    <w:p w:rsidR="00A27989" w:rsidRDefault="00A27989" w:rsidP="00A27989">
      <w:pPr>
        <w:pStyle w:val="ListParagraph"/>
        <w:numPr>
          <w:ilvl w:val="0"/>
          <w:numId w:val="37"/>
        </w:numPr>
        <w:spacing w:after="0"/>
      </w:pPr>
      <w:r>
        <w:t>Their rights and responsibilities.</w:t>
      </w:r>
    </w:p>
    <w:p w:rsidR="00A27989" w:rsidRDefault="00A27989" w:rsidP="00A27989">
      <w:pPr>
        <w:pStyle w:val="Pa3"/>
        <w:rPr>
          <w:rFonts w:asciiTheme="minorHAnsi" w:hAnsiTheme="minorHAnsi" w:cs="Arial Narrow"/>
          <w:color w:val="000000"/>
          <w:sz w:val="22"/>
          <w:szCs w:val="22"/>
        </w:rPr>
      </w:pPr>
    </w:p>
    <w:p w:rsidR="00A27989" w:rsidRDefault="00A27989" w:rsidP="00A27989">
      <w:pPr>
        <w:spacing w:after="0"/>
      </w:pPr>
      <w:r>
        <w:t>The Brooklyn United Soccer Club will also complete an Orientation Checklist, listed below:</w:t>
      </w:r>
    </w:p>
    <w:p w:rsidR="00A27989" w:rsidRDefault="00A27989" w:rsidP="00A27989">
      <w:pPr>
        <w:pStyle w:val="ListParagraph"/>
        <w:spacing w:after="0"/>
      </w:pPr>
    </w:p>
    <w:p w:rsidR="00A27989" w:rsidRDefault="00A27989" w:rsidP="00A27989">
      <w:pPr>
        <w:pStyle w:val="ListParagraph"/>
        <w:numPr>
          <w:ilvl w:val="0"/>
          <w:numId w:val="37"/>
        </w:numPr>
        <w:autoSpaceDE w:val="0"/>
        <w:autoSpaceDN w:val="0"/>
        <w:adjustRightInd w:val="0"/>
        <w:spacing w:after="0"/>
        <w:rPr>
          <w:rFonts w:cs="Arial"/>
        </w:rPr>
      </w:pPr>
      <w:r>
        <w:rPr>
          <w:rFonts w:cs="Arial"/>
        </w:rPr>
        <w:t>Record name, address and contact details of each volunteer into database</w:t>
      </w:r>
    </w:p>
    <w:p w:rsidR="00A27989" w:rsidRDefault="00A27989" w:rsidP="00A27989">
      <w:pPr>
        <w:pStyle w:val="ListParagraph"/>
        <w:numPr>
          <w:ilvl w:val="0"/>
          <w:numId w:val="37"/>
        </w:numPr>
        <w:autoSpaceDE w:val="0"/>
        <w:autoSpaceDN w:val="0"/>
        <w:adjustRightInd w:val="0"/>
        <w:spacing w:after="0"/>
        <w:rPr>
          <w:rFonts w:cs="Arial"/>
        </w:rPr>
      </w:pPr>
      <w:r>
        <w:rPr>
          <w:rFonts w:cs="Arial"/>
        </w:rPr>
        <w:t>Provide an orientation guidebook or kit</w:t>
      </w:r>
    </w:p>
    <w:p w:rsidR="00A27989" w:rsidRDefault="00A27989" w:rsidP="00A27989">
      <w:pPr>
        <w:pStyle w:val="ListParagraph"/>
        <w:numPr>
          <w:ilvl w:val="0"/>
          <w:numId w:val="37"/>
        </w:numPr>
        <w:autoSpaceDE w:val="0"/>
        <w:autoSpaceDN w:val="0"/>
        <w:adjustRightInd w:val="0"/>
        <w:spacing w:after="0"/>
        <w:rPr>
          <w:rFonts w:cs="Arial"/>
        </w:rPr>
      </w:pPr>
      <w:r>
        <w:rPr>
          <w:rFonts w:cs="Arial"/>
        </w:rPr>
        <w:t>Provide copies of current newsletter, annual report and recent marketing/promotional material</w:t>
      </w:r>
    </w:p>
    <w:p w:rsidR="00A27989" w:rsidRDefault="00A27989" w:rsidP="00A27989">
      <w:pPr>
        <w:pStyle w:val="ListParagraph"/>
        <w:numPr>
          <w:ilvl w:val="0"/>
          <w:numId w:val="37"/>
        </w:numPr>
        <w:autoSpaceDE w:val="0"/>
        <w:autoSpaceDN w:val="0"/>
        <w:adjustRightInd w:val="0"/>
        <w:spacing w:after="0"/>
        <w:rPr>
          <w:rFonts w:cs="Arial"/>
        </w:rPr>
      </w:pPr>
      <w:r>
        <w:rPr>
          <w:rFonts w:cs="Arial"/>
        </w:rPr>
        <w:t>Provide a copy of the Club Constitution</w:t>
      </w:r>
    </w:p>
    <w:p w:rsidR="00A27989" w:rsidRDefault="00A27989" w:rsidP="00A27989">
      <w:pPr>
        <w:pStyle w:val="ListParagraph"/>
        <w:numPr>
          <w:ilvl w:val="0"/>
          <w:numId w:val="37"/>
        </w:numPr>
        <w:autoSpaceDE w:val="0"/>
        <w:autoSpaceDN w:val="0"/>
        <w:adjustRightInd w:val="0"/>
        <w:spacing w:after="0"/>
        <w:rPr>
          <w:rFonts w:cs="Arial"/>
        </w:rPr>
      </w:pPr>
      <w:r>
        <w:rPr>
          <w:rFonts w:cs="Arial"/>
        </w:rPr>
        <w:t>Introduce the Club’s culture, history, aims, goals, key information</w:t>
      </w:r>
    </w:p>
    <w:p w:rsidR="00A27989" w:rsidRDefault="00A27989" w:rsidP="00A27989">
      <w:pPr>
        <w:pStyle w:val="ListParagraph"/>
        <w:numPr>
          <w:ilvl w:val="0"/>
          <w:numId w:val="37"/>
        </w:numPr>
        <w:autoSpaceDE w:val="0"/>
        <w:autoSpaceDN w:val="0"/>
        <w:adjustRightInd w:val="0"/>
        <w:spacing w:after="0"/>
        <w:rPr>
          <w:rFonts w:cs="Arial"/>
        </w:rPr>
      </w:pPr>
      <w:r>
        <w:rPr>
          <w:rFonts w:cs="Arial"/>
        </w:rPr>
        <w:t>Familiarise volunteers with facilities, equipment and resources</w:t>
      </w:r>
    </w:p>
    <w:p w:rsidR="00A27989" w:rsidRDefault="00A27989" w:rsidP="00A27989">
      <w:pPr>
        <w:pStyle w:val="ListParagraph"/>
        <w:numPr>
          <w:ilvl w:val="0"/>
          <w:numId w:val="37"/>
        </w:numPr>
        <w:autoSpaceDE w:val="0"/>
        <w:autoSpaceDN w:val="0"/>
        <w:adjustRightInd w:val="0"/>
        <w:spacing w:after="0"/>
        <w:rPr>
          <w:rFonts w:cs="Arial"/>
        </w:rPr>
      </w:pPr>
      <w:r>
        <w:rPr>
          <w:rFonts w:cs="Arial"/>
        </w:rPr>
        <w:t xml:space="preserve">Introduce key volunteers and/or staff </w:t>
      </w:r>
    </w:p>
    <w:p w:rsidR="00A27989" w:rsidRDefault="00A27989" w:rsidP="00A27989">
      <w:pPr>
        <w:pStyle w:val="ListParagraph"/>
        <w:numPr>
          <w:ilvl w:val="0"/>
          <w:numId w:val="37"/>
        </w:numPr>
        <w:autoSpaceDE w:val="0"/>
        <w:autoSpaceDN w:val="0"/>
        <w:adjustRightInd w:val="0"/>
        <w:spacing w:after="0"/>
        <w:rPr>
          <w:rFonts w:cs="Arial"/>
        </w:rPr>
      </w:pPr>
      <w:r>
        <w:rPr>
          <w:rFonts w:cs="Arial"/>
        </w:rPr>
        <w:t>Outline the roles and responsibilities of key volunteers and staff</w:t>
      </w:r>
    </w:p>
    <w:p w:rsidR="00A27989" w:rsidRDefault="00A27989" w:rsidP="00A27989">
      <w:pPr>
        <w:pStyle w:val="ListParagraph"/>
        <w:numPr>
          <w:ilvl w:val="0"/>
          <w:numId w:val="37"/>
        </w:numPr>
        <w:autoSpaceDE w:val="0"/>
        <w:autoSpaceDN w:val="0"/>
        <w:adjustRightInd w:val="0"/>
        <w:spacing w:after="0"/>
        <w:rPr>
          <w:rFonts w:cs="Arial"/>
        </w:rPr>
      </w:pPr>
      <w:r>
        <w:rPr>
          <w:rFonts w:cs="Arial"/>
        </w:rPr>
        <w:t>Detail the roles, responsibilities and accountabilities of the volunteer in their new position</w:t>
      </w:r>
    </w:p>
    <w:p w:rsidR="00A27989" w:rsidRDefault="00A27989" w:rsidP="00A27989">
      <w:pPr>
        <w:pStyle w:val="ListParagraph"/>
        <w:numPr>
          <w:ilvl w:val="0"/>
          <w:numId w:val="37"/>
        </w:numPr>
        <w:autoSpaceDE w:val="0"/>
        <w:autoSpaceDN w:val="0"/>
        <w:adjustRightInd w:val="0"/>
        <w:spacing w:after="0"/>
        <w:rPr>
          <w:rFonts w:cs="Arial"/>
        </w:rPr>
      </w:pPr>
      <w:r>
        <w:rPr>
          <w:rFonts w:cs="Arial"/>
        </w:rPr>
        <w:t>Explain and ‘walk through’ emergency and evacuation procedures at Clubhouse/home ground</w:t>
      </w:r>
    </w:p>
    <w:p w:rsidR="00A27989" w:rsidRDefault="00A27989" w:rsidP="00A27989">
      <w:pPr>
        <w:pStyle w:val="ListParagraph"/>
        <w:numPr>
          <w:ilvl w:val="0"/>
          <w:numId w:val="37"/>
        </w:numPr>
        <w:spacing w:after="80"/>
        <w:rPr>
          <w:b/>
          <w:u w:val="single"/>
        </w:rPr>
      </w:pPr>
      <w:r>
        <w:rPr>
          <w:rFonts w:cs="Arial"/>
        </w:rPr>
        <w:t>Familiarise volunteers with the Club’s day-to-day operations relevant to their position</w:t>
      </w:r>
    </w:p>
    <w:p w:rsidR="00A27989" w:rsidRDefault="00A27989" w:rsidP="00435A37">
      <w:pPr>
        <w:autoSpaceDE w:val="0"/>
        <w:autoSpaceDN w:val="0"/>
        <w:adjustRightInd w:val="0"/>
        <w:spacing w:after="0"/>
        <w:jc w:val="both"/>
      </w:pPr>
    </w:p>
    <w:p w:rsidR="00720CA3" w:rsidRPr="00A27989" w:rsidRDefault="00720CA3" w:rsidP="00435A37">
      <w:pPr>
        <w:autoSpaceDE w:val="0"/>
        <w:autoSpaceDN w:val="0"/>
        <w:adjustRightInd w:val="0"/>
        <w:spacing w:after="0"/>
        <w:jc w:val="both"/>
        <w:rPr>
          <w:b/>
        </w:rPr>
      </w:pPr>
      <w:r w:rsidRPr="00A27989">
        <w:rPr>
          <w:b/>
        </w:rPr>
        <w:t>Training Available:</w:t>
      </w:r>
    </w:p>
    <w:p w:rsidR="00720CA3" w:rsidRDefault="00720CA3" w:rsidP="00435A37">
      <w:pPr>
        <w:autoSpaceDE w:val="0"/>
        <w:autoSpaceDN w:val="0"/>
        <w:adjustRightInd w:val="0"/>
        <w:spacing w:after="0"/>
        <w:jc w:val="both"/>
      </w:pPr>
    </w:p>
    <w:p w:rsidR="00A27989" w:rsidRDefault="00A27989" w:rsidP="00A27989">
      <w:pPr>
        <w:spacing w:after="80"/>
        <w:rPr>
          <w:rFonts w:cs="Arial"/>
        </w:rPr>
      </w:pPr>
      <w:r>
        <w:rPr>
          <w:rFonts w:cs="Arial"/>
        </w:rPr>
        <w:t>The Brooklyn United Soccer Club recognises the importance of providing its volunteers with additional training to educate and prepare them for their role. This will also be implemented with existing volunteers taking up a new role within the Club. The Brooklyn United Soccer Club has identified the following as beneficial training methods for incoming volunteers:-</w:t>
      </w:r>
    </w:p>
    <w:p w:rsidR="00A27989" w:rsidRDefault="00A27989" w:rsidP="00A27989">
      <w:pPr>
        <w:spacing w:after="80"/>
        <w:rPr>
          <w:rFonts w:cs="Arial"/>
        </w:rPr>
      </w:pPr>
    </w:p>
    <w:p w:rsidR="00A27989" w:rsidRDefault="00A27989" w:rsidP="00A27989">
      <w:pPr>
        <w:pStyle w:val="ListParagraph"/>
        <w:numPr>
          <w:ilvl w:val="0"/>
          <w:numId w:val="37"/>
        </w:numPr>
        <w:spacing w:after="80"/>
      </w:pPr>
      <w:r>
        <w:t>First aid and coaching courses</w:t>
      </w:r>
    </w:p>
    <w:p w:rsidR="00A27989" w:rsidRDefault="00A27989" w:rsidP="00A27989">
      <w:pPr>
        <w:pStyle w:val="ListParagraph"/>
        <w:numPr>
          <w:ilvl w:val="0"/>
          <w:numId w:val="37"/>
        </w:numPr>
        <w:spacing w:after="80"/>
      </w:pPr>
      <w:r>
        <w:t>Role plays and simulation exercises</w:t>
      </w:r>
    </w:p>
    <w:p w:rsidR="00A27989" w:rsidRDefault="00A27989" w:rsidP="00A27989">
      <w:pPr>
        <w:pStyle w:val="ListParagraph"/>
        <w:numPr>
          <w:ilvl w:val="0"/>
          <w:numId w:val="37"/>
        </w:numPr>
        <w:spacing w:after="80"/>
      </w:pPr>
      <w:r>
        <w:t>Demonstrations</w:t>
      </w:r>
    </w:p>
    <w:p w:rsidR="00A27989" w:rsidRDefault="00A27989" w:rsidP="00A27989">
      <w:pPr>
        <w:pStyle w:val="ListParagraph"/>
        <w:numPr>
          <w:ilvl w:val="0"/>
          <w:numId w:val="37"/>
        </w:numPr>
        <w:spacing w:after="80"/>
      </w:pPr>
      <w:r>
        <w:t>Small group exercises and discussions</w:t>
      </w:r>
    </w:p>
    <w:p w:rsidR="00A27989" w:rsidRDefault="00A27989" w:rsidP="00A27989">
      <w:pPr>
        <w:pStyle w:val="ListParagraph"/>
        <w:numPr>
          <w:ilvl w:val="0"/>
          <w:numId w:val="37"/>
        </w:numPr>
        <w:spacing w:after="80"/>
      </w:pPr>
      <w:r>
        <w:t>Mentoring</w:t>
      </w:r>
    </w:p>
    <w:p w:rsidR="00A27989" w:rsidRDefault="00A27989" w:rsidP="00A27989">
      <w:pPr>
        <w:spacing w:after="80"/>
      </w:pPr>
    </w:p>
    <w:p w:rsidR="00A27989" w:rsidRDefault="00A27989" w:rsidP="00A27989">
      <w:pPr>
        <w:spacing w:after="80"/>
      </w:pPr>
      <w:r>
        <w:t>The Brooklyn United Soccer Club also plans for the following existing volunteers to undertake additional training which will enable them to perform their current role with greater efficiency, or to aid in their preparation for their new role.</w:t>
      </w:r>
    </w:p>
    <w:p w:rsidR="00A27989" w:rsidRDefault="00A27989" w:rsidP="00A27989">
      <w:pPr>
        <w:pStyle w:val="ListParagraph"/>
        <w:numPr>
          <w:ilvl w:val="0"/>
          <w:numId w:val="38"/>
        </w:numPr>
        <w:spacing w:after="80"/>
      </w:pPr>
      <w:r>
        <w:t>Grassroots Coaching for MiniRoos coaches</w:t>
      </w:r>
    </w:p>
    <w:p w:rsidR="00A27989" w:rsidRDefault="00A27989" w:rsidP="00A27989">
      <w:pPr>
        <w:pStyle w:val="ListParagraph"/>
        <w:numPr>
          <w:ilvl w:val="0"/>
          <w:numId w:val="38"/>
        </w:numPr>
        <w:spacing w:after="80"/>
      </w:pPr>
      <w:r>
        <w:t>Skills Training Certificate for U9 to U13 coaches</w:t>
      </w:r>
    </w:p>
    <w:p w:rsidR="00A27989" w:rsidRDefault="00A27989" w:rsidP="00A27989">
      <w:pPr>
        <w:pStyle w:val="ListParagraph"/>
        <w:numPr>
          <w:ilvl w:val="0"/>
          <w:numId w:val="38"/>
        </w:numPr>
        <w:spacing w:after="80"/>
      </w:pPr>
      <w:r>
        <w:t>Game Training Certificate for U12 to U17 coaches</w:t>
      </w:r>
    </w:p>
    <w:p w:rsidR="00A27989" w:rsidRDefault="00A27989" w:rsidP="00435A37">
      <w:pPr>
        <w:autoSpaceDE w:val="0"/>
        <w:autoSpaceDN w:val="0"/>
        <w:adjustRightInd w:val="0"/>
        <w:spacing w:after="0"/>
        <w:jc w:val="both"/>
      </w:pPr>
    </w:p>
    <w:p w:rsidR="0058627A" w:rsidRPr="00A27989" w:rsidRDefault="00435A37" w:rsidP="00435A37">
      <w:pPr>
        <w:autoSpaceDE w:val="0"/>
        <w:autoSpaceDN w:val="0"/>
        <w:adjustRightInd w:val="0"/>
        <w:spacing w:after="0"/>
        <w:jc w:val="both"/>
        <w:rPr>
          <w:b/>
        </w:rPr>
      </w:pPr>
      <w:r w:rsidRPr="00A27989">
        <w:rPr>
          <w:b/>
        </w:rPr>
        <w:t>Appraisal Process</w:t>
      </w:r>
      <w:r w:rsidR="00720CA3" w:rsidRPr="00A27989">
        <w:rPr>
          <w:b/>
        </w:rPr>
        <w:t>:</w:t>
      </w:r>
    </w:p>
    <w:p w:rsidR="00435A37" w:rsidRDefault="00435A37" w:rsidP="00435A37">
      <w:pPr>
        <w:autoSpaceDE w:val="0"/>
        <w:autoSpaceDN w:val="0"/>
        <w:adjustRightInd w:val="0"/>
        <w:spacing w:after="0"/>
        <w:jc w:val="both"/>
      </w:pPr>
    </w:p>
    <w:p w:rsidR="00A27989" w:rsidRDefault="00A27989" w:rsidP="00A27989">
      <w:pPr>
        <w:spacing w:after="0"/>
      </w:pPr>
      <w:r w:rsidRPr="00A27989">
        <w:t>The Brooklyn United Soccer Club is committed to ensuring that volunteers understand how their performance has compared to the needs or expectations of the Club.</w:t>
      </w:r>
    </w:p>
    <w:p w:rsidR="00A27989" w:rsidRPr="00A27989" w:rsidRDefault="00A27989" w:rsidP="00A27989">
      <w:pPr>
        <w:spacing w:after="0"/>
      </w:pPr>
    </w:p>
    <w:p w:rsidR="00A27989" w:rsidRDefault="00A27989" w:rsidP="00A27989">
      <w:pPr>
        <w:spacing w:after="0"/>
      </w:pPr>
      <w:r w:rsidRPr="00A27989">
        <w:t>BUSC</w:t>
      </w:r>
      <w:r>
        <w:t xml:space="preserve"> will analyse what was successful and what wasn’t by asking questions such as; did the volunteer complete tasks as per their job description or was the job description accurate and reflective of the tasks actually performed? </w:t>
      </w:r>
    </w:p>
    <w:p w:rsidR="00A27989" w:rsidRDefault="00A27989" w:rsidP="00A27989">
      <w:pPr>
        <w:spacing w:after="0"/>
      </w:pPr>
    </w:p>
    <w:p w:rsidR="00A27989" w:rsidRDefault="00A27989" w:rsidP="00A27989">
      <w:pPr>
        <w:spacing w:after="0"/>
      </w:pPr>
      <w:r>
        <w:t xml:space="preserve">BUSC propose the Volunteer Coordinator will conduct the appraisal process with assistance from the committee and by the provision of a short survey to all members. BUSC will endeavour to complete this process at the end of each season. </w:t>
      </w:r>
    </w:p>
    <w:p w:rsidR="00A27989" w:rsidRDefault="00A27989" w:rsidP="00435A37">
      <w:pPr>
        <w:autoSpaceDE w:val="0"/>
        <w:autoSpaceDN w:val="0"/>
        <w:adjustRightInd w:val="0"/>
        <w:spacing w:after="0"/>
        <w:jc w:val="both"/>
      </w:pPr>
    </w:p>
    <w:p w:rsidR="00720CA3" w:rsidRPr="00A27989" w:rsidRDefault="00435A37" w:rsidP="00435A37">
      <w:pPr>
        <w:autoSpaceDE w:val="0"/>
        <w:autoSpaceDN w:val="0"/>
        <w:adjustRightInd w:val="0"/>
        <w:spacing w:after="0"/>
        <w:jc w:val="both"/>
        <w:rPr>
          <w:b/>
        </w:rPr>
      </w:pPr>
      <w:r w:rsidRPr="00A27989">
        <w:rPr>
          <w:b/>
        </w:rPr>
        <w:t>Reward</w:t>
      </w:r>
      <w:r w:rsidR="00720CA3" w:rsidRPr="00A27989">
        <w:rPr>
          <w:b/>
        </w:rPr>
        <w:t xml:space="preserve"> and Recognition:</w:t>
      </w:r>
    </w:p>
    <w:p w:rsidR="00435A37" w:rsidRDefault="00435A37" w:rsidP="00435A37">
      <w:pPr>
        <w:autoSpaceDE w:val="0"/>
        <w:autoSpaceDN w:val="0"/>
        <w:adjustRightInd w:val="0"/>
        <w:spacing w:after="0"/>
        <w:jc w:val="both"/>
        <w:rPr>
          <w:b/>
        </w:rPr>
      </w:pPr>
    </w:p>
    <w:p w:rsidR="00A27989" w:rsidRDefault="00A27989" w:rsidP="00A27989">
      <w:pPr>
        <w:pStyle w:val="Pa3"/>
        <w:spacing w:line="240" w:lineRule="auto"/>
        <w:rPr>
          <w:rFonts w:asciiTheme="minorHAnsi" w:hAnsiTheme="minorHAnsi" w:cs="Arial Narrow"/>
          <w:color w:val="000000"/>
          <w:sz w:val="22"/>
          <w:szCs w:val="22"/>
        </w:rPr>
      </w:pPr>
      <w:r>
        <w:rPr>
          <w:rFonts w:asciiTheme="minorHAnsi" w:hAnsiTheme="minorHAnsi" w:cs="Arial"/>
          <w:sz w:val="22"/>
          <w:szCs w:val="22"/>
        </w:rPr>
        <w:t xml:space="preserve">The Brooklyn United Soccer Club will </w:t>
      </w:r>
      <w:r>
        <w:rPr>
          <w:rFonts w:asciiTheme="minorHAnsi" w:hAnsiTheme="minorHAnsi" w:cs="Arial Narrow"/>
          <w:color w:val="000000"/>
          <w:sz w:val="22"/>
          <w:szCs w:val="22"/>
        </w:rPr>
        <w:t xml:space="preserve">recognise and reward its volunteers and provide benefits to the individual. We hope this will result in continued improved performance and an increase in retention for our volunteer base. </w:t>
      </w:r>
    </w:p>
    <w:p w:rsidR="00A27989" w:rsidRDefault="00A27989" w:rsidP="00A27989">
      <w:pPr>
        <w:pStyle w:val="Pa3"/>
        <w:spacing w:line="240" w:lineRule="auto"/>
        <w:rPr>
          <w:rFonts w:asciiTheme="minorHAnsi" w:hAnsiTheme="minorHAnsi" w:cs="Arial Narrow"/>
          <w:color w:val="000000"/>
          <w:sz w:val="22"/>
          <w:szCs w:val="22"/>
        </w:rPr>
      </w:pPr>
    </w:p>
    <w:p w:rsidR="00A27989" w:rsidRDefault="00A27989" w:rsidP="00A27989">
      <w:pPr>
        <w:pStyle w:val="Pa3"/>
        <w:spacing w:line="240" w:lineRule="auto"/>
        <w:rPr>
          <w:rFonts w:asciiTheme="minorHAnsi" w:hAnsiTheme="minorHAnsi" w:cs="Arial Narrow"/>
          <w:color w:val="000000"/>
          <w:sz w:val="22"/>
          <w:szCs w:val="22"/>
        </w:rPr>
      </w:pPr>
      <w:r>
        <w:rPr>
          <w:rFonts w:asciiTheme="minorHAnsi" w:hAnsiTheme="minorHAnsi" w:cs="Arial Narrow"/>
          <w:color w:val="000000"/>
          <w:sz w:val="22"/>
          <w:szCs w:val="22"/>
        </w:rPr>
        <w:t>BUSC also recognises the importance of delivering consistent positive mes</w:t>
      </w:r>
      <w:r>
        <w:rPr>
          <w:rFonts w:asciiTheme="minorHAnsi" w:hAnsiTheme="minorHAnsi" w:cs="Arial Narrow"/>
          <w:color w:val="000000"/>
          <w:sz w:val="22"/>
          <w:szCs w:val="22"/>
        </w:rPr>
        <w:softHyphen/>
        <w:t xml:space="preserve">sages to its volunteers and understands this process is on-going, not just at the end of the season. Rewarding volunteers should stem from genuinely valuing their efforts and commitment. </w:t>
      </w:r>
    </w:p>
    <w:p w:rsidR="00A27989" w:rsidRDefault="00A27989" w:rsidP="00A27989">
      <w:pPr>
        <w:pStyle w:val="Pa3"/>
        <w:spacing w:line="240" w:lineRule="auto"/>
        <w:rPr>
          <w:rFonts w:asciiTheme="minorHAnsi" w:hAnsiTheme="minorHAnsi" w:cs="Arial Narrow"/>
          <w:color w:val="000000"/>
          <w:sz w:val="22"/>
          <w:szCs w:val="22"/>
        </w:rPr>
      </w:pPr>
    </w:p>
    <w:p w:rsidR="00A27989" w:rsidRDefault="00A27989" w:rsidP="00A27989">
      <w:pPr>
        <w:pStyle w:val="Pa3"/>
        <w:spacing w:line="240" w:lineRule="auto"/>
        <w:rPr>
          <w:rFonts w:asciiTheme="minorHAnsi" w:hAnsiTheme="minorHAnsi" w:cs="Arial"/>
          <w:sz w:val="22"/>
          <w:szCs w:val="22"/>
        </w:rPr>
      </w:pPr>
      <w:r>
        <w:rPr>
          <w:rFonts w:asciiTheme="minorHAnsi" w:hAnsiTheme="minorHAnsi" w:cs="Arial Narrow"/>
          <w:color w:val="000000"/>
          <w:sz w:val="22"/>
          <w:szCs w:val="22"/>
        </w:rPr>
        <w:t>Volunteer reward and recognition initiatives identified by BUSC include:</w:t>
      </w:r>
    </w:p>
    <w:p w:rsidR="00A27989" w:rsidRDefault="00A27989" w:rsidP="00A27989">
      <w:pPr>
        <w:rPr>
          <w:b/>
          <w:u w:val="single"/>
        </w:rPr>
      </w:pPr>
    </w:p>
    <w:p w:rsidR="00A27989" w:rsidRDefault="00A27989" w:rsidP="00A27989">
      <w:pPr>
        <w:pStyle w:val="ListParagraph"/>
        <w:numPr>
          <w:ilvl w:val="0"/>
          <w:numId w:val="38"/>
        </w:numPr>
      </w:pPr>
      <w:r>
        <w:t xml:space="preserve">Certificates or medallions </w:t>
      </w:r>
    </w:p>
    <w:p w:rsidR="00A27989" w:rsidRDefault="00A27989" w:rsidP="00A27989">
      <w:pPr>
        <w:pStyle w:val="ListParagraph"/>
        <w:numPr>
          <w:ilvl w:val="0"/>
          <w:numId w:val="38"/>
        </w:numPr>
      </w:pPr>
      <w:r>
        <w:t xml:space="preserve">The giving of club t-shirts or other merchandise </w:t>
      </w:r>
    </w:p>
    <w:p w:rsidR="00A27989" w:rsidRDefault="00A27989" w:rsidP="00A27989">
      <w:pPr>
        <w:pStyle w:val="ListParagraph"/>
        <w:numPr>
          <w:ilvl w:val="0"/>
          <w:numId w:val="38"/>
        </w:numPr>
      </w:pPr>
      <w:r>
        <w:t xml:space="preserve">Acknowledgement in club newsletters, and during committee meetings </w:t>
      </w:r>
    </w:p>
    <w:p w:rsidR="00A27989" w:rsidRDefault="00A27989" w:rsidP="00A27989">
      <w:pPr>
        <w:pStyle w:val="ListParagraph"/>
        <w:numPr>
          <w:ilvl w:val="0"/>
          <w:numId w:val="38"/>
        </w:numPr>
      </w:pPr>
      <w:r>
        <w:t xml:space="preserve">Volunteer awards presented at the AGM, or a 'Volunteer of the Month' award </w:t>
      </w:r>
    </w:p>
    <w:p w:rsidR="00A27989" w:rsidRDefault="00A27989" w:rsidP="00A27989">
      <w:pPr>
        <w:pStyle w:val="ListParagraph"/>
        <w:numPr>
          <w:ilvl w:val="0"/>
          <w:numId w:val="38"/>
        </w:numPr>
      </w:pPr>
      <w:r>
        <w:t xml:space="preserve">Awarding life memberships </w:t>
      </w:r>
    </w:p>
    <w:p w:rsidR="00A27989" w:rsidRPr="00A27989" w:rsidRDefault="00A27989" w:rsidP="00C145B4">
      <w:pPr>
        <w:pStyle w:val="ListParagraph"/>
        <w:numPr>
          <w:ilvl w:val="0"/>
          <w:numId w:val="38"/>
        </w:numPr>
        <w:autoSpaceDE w:val="0"/>
        <w:autoSpaceDN w:val="0"/>
        <w:adjustRightInd w:val="0"/>
        <w:spacing w:after="0"/>
        <w:jc w:val="both"/>
        <w:rPr>
          <w:b/>
        </w:rPr>
      </w:pPr>
      <w:r>
        <w:t>Farewelling people when they move away from the area or organisation</w:t>
      </w:r>
    </w:p>
    <w:p w:rsidR="00A27989" w:rsidRPr="00A27989" w:rsidRDefault="00A27989" w:rsidP="00C145B4">
      <w:pPr>
        <w:pStyle w:val="ListParagraph"/>
        <w:numPr>
          <w:ilvl w:val="0"/>
          <w:numId w:val="38"/>
        </w:numPr>
        <w:autoSpaceDE w:val="0"/>
        <w:autoSpaceDN w:val="0"/>
        <w:adjustRightInd w:val="0"/>
        <w:spacing w:after="0"/>
        <w:jc w:val="both"/>
        <w:rPr>
          <w:b/>
        </w:rPr>
      </w:pPr>
      <w:r>
        <w:t>Providing opportunities to meet key sports people</w:t>
      </w:r>
    </w:p>
    <w:p w:rsidR="00A27989" w:rsidRDefault="00A27989" w:rsidP="00435A37">
      <w:pPr>
        <w:autoSpaceDE w:val="0"/>
        <w:autoSpaceDN w:val="0"/>
        <w:adjustRightInd w:val="0"/>
        <w:spacing w:after="0"/>
        <w:jc w:val="both"/>
        <w:rPr>
          <w:b/>
        </w:rPr>
      </w:pPr>
    </w:p>
    <w:p w:rsidR="00720CA3" w:rsidRPr="00A27989" w:rsidRDefault="00720CA3" w:rsidP="00720CA3">
      <w:pPr>
        <w:autoSpaceDE w:val="0"/>
        <w:autoSpaceDN w:val="0"/>
        <w:adjustRightInd w:val="0"/>
        <w:spacing w:after="0"/>
        <w:jc w:val="both"/>
        <w:rPr>
          <w:b/>
        </w:rPr>
      </w:pPr>
      <w:r w:rsidRPr="00A27989">
        <w:rPr>
          <w:b/>
        </w:rPr>
        <w:t>Feedback Mechanism:</w:t>
      </w:r>
    </w:p>
    <w:p w:rsidR="0058627A" w:rsidRDefault="0058627A" w:rsidP="00435A37">
      <w:pPr>
        <w:autoSpaceDE w:val="0"/>
        <w:autoSpaceDN w:val="0"/>
        <w:adjustRightInd w:val="0"/>
        <w:spacing w:after="0"/>
        <w:rPr>
          <w:b/>
        </w:rPr>
      </w:pPr>
    </w:p>
    <w:p w:rsidR="00A27989" w:rsidRDefault="00A27989" w:rsidP="00A27989">
      <w:pPr>
        <w:pStyle w:val="Pa3"/>
        <w:spacing w:line="240" w:lineRule="auto"/>
        <w:rPr>
          <w:rFonts w:asciiTheme="minorHAnsi" w:hAnsiTheme="minorHAnsi" w:cs="Arial"/>
          <w:sz w:val="22"/>
          <w:szCs w:val="22"/>
        </w:rPr>
      </w:pPr>
      <w:r>
        <w:rPr>
          <w:rFonts w:asciiTheme="minorHAnsi" w:hAnsiTheme="minorHAnsi" w:cs="Arial"/>
          <w:sz w:val="22"/>
          <w:szCs w:val="22"/>
        </w:rPr>
        <w:t>The Brooklyn United Soccer Club will include a process for obtaining feedback from its volunteers which will be centred on BUSC’s Volunteer Management System. BUSC will use the feedback obtained through a short end of season survey to assist in the retention of its volunteers and to assist it with improving the VMP as an on-going process.</w:t>
      </w:r>
    </w:p>
    <w:p w:rsidR="00A27989" w:rsidRDefault="00A27989" w:rsidP="00435A37">
      <w:pPr>
        <w:autoSpaceDE w:val="0"/>
        <w:autoSpaceDN w:val="0"/>
        <w:adjustRightInd w:val="0"/>
        <w:spacing w:after="0"/>
        <w:rPr>
          <w:b/>
        </w:rPr>
      </w:pPr>
    </w:p>
    <w:p w:rsidR="0058627A" w:rsidRDefault="0058627A" w:rsidP="00435A37">
      <w:pPr>
        <w:rPr>
          <w:b/>
        </w:rPr>
      </w:pPr>
    </w:p>
    <w:sectPr w:rsidR="0058627A" w:rsidSect="008B1FDA">
      <w:headerReference w:type="default" r:id="rId2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70EA" w:rsidRDefault="000D70EA" w:rsidP="00EA7BD6">
      <w:pPr>
        <w:spacing w:after="0"/>
      </w:pPr>
      <w:r>
        <w:separator/>
      </w:r>
    </w:p>
  </w:endnote>
  <w:endnote w:type="continuationSeparator" w:id="0">
    <w:p w:rsidR="000D70EA" w:rsidRDefault="000D70EA" w:rsidP="00EA7B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altName w:val="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70EA" w:rsidRDefault="000D70EA" w:rsidP="00EA7BD6">
      <w:pPr>
        <w:spacing w:after="0"/>
      </w:pPr>
      <w:r>
        <w:separator/>
      </w:r>
    </w:p>
  </w:footnote>
  <w:footnote w:type="continuationSeparator" w:id="0">
    <w:p w:rsidR="000D70EA" w:rsidRDefault="000D70EA" w:rsidP="00EA7BD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45F" w:rsidRDefault="00E8710D" w:rsidP="00EA7BD6">
    <w:pPr>
      <w:pStyle w:val="Header"/>
    </w:pPr>
    <w:r>
      <w:t>Brooklyn United Soccer Club</w:t>
    </w:r>
    <w:r w:rsidR="00462040">
      <w:t xml:space="preserve"> </w:t>
    </w:r>
    <w:r w:rsidR="00BC645F">
      <w:t xml:space="preserve">Volunteer </w:t>
    </w:r>
    <w:r w:rsidR="00147968">
      <w:t>Guidebook</w:t>
    </w:r>
  </w:p>
  <w:p w:rsidR="00BC645F" w:rsidRDefault="00BC645F">
    <w:pPr>
      <w:pStyle w:val="Header"/>
    </w:pPr>
    <w:r>
      <w:t xml:space="preserve">                                   </w:t>
    </w:r>
  </w:p>
  <w:p w:rsidR="00BC645F" w:rsidRDefault="00BC64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52189"/>
    <w:multiLevelType w:val="hybridMultilevel"/>
    <w:tmpl w:val="661009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47E0E13"/>
    <w:multiLevelType w:val="hybridMultilevel"/>
    <w:tmpl w:val="5CC2E24C"/>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5455E71"/>
    <w:multiLevelType w:val="hybridMultilevel"/>
    <w:tmpl w:val="A6C8D7E2"/>
    <w:lvl w:ilvl="0" w:tplc="9DD230EC">
      <w:start w:val="421"/>
      <w:numFmt w:val="bullet"/>
      <w:lvlText w:val="•"/>
      <w:lvlJc w:val="left"/>
      <w:pPr>
        <w:ind w:left="360" w:hanging="360"/>
      </w:pPr>
      <w:rPr>
        <w:rFonts w:ascii="Calibri" w:eastAsiaTheme="minorHAnsi" w:hAnsi="Calibri" w:cstheme="minorBidi"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06F46FB0"/>
    <w:multiLevelType w:val="hybridMultilevel"/>
    <w:tmpl w:val="E3724CA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13E6014F"/>
    <w:multiLevelType w:val="hybridMultilevel"/>
    <w:tmpl w:val="AB02DCF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144D0C09"/>
    <w:multiLevelType w:val="hybridMultilevel"/>
    <w:tmpl w:val="DD0831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7990BA6"/>
    <w:multiLevelType w:val="hybridMultilevel"/>
    <w:tmpl w:val="101410F6"/>
    <w:lvl w:ilvl="0" w:tplc="9DD230EC">
      <w:start w:val="421"/>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A3810C0"/>
    <w:multiLevelType w:val="hybridMultilevel"/>
    <w:tmpl w:val="996AFD9C"/>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F7D3EC4"/>
    <w:multiLevelType w:val="hybridMultilevel"/>
    <w:tmpl w:val="29D0545A"/>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15207AF"/>
    <w:multiLevelType w:val="hybridMultilevel"/>
    <w:tmpl w:val="C488129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236F0CDA"/>
    <w:multiLevelType w:val="hybridMultilevel"/>
    <w:tmpl w:val="873E00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5856388"/>
    <w:multiLevelType w:val="hybridMultilevel"/>
    <w:tmpl w:val="8F44AA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36022074"/>
    <w:multiLevelType w:val="hybridMultilevel"/>
    <w:tmpl w:val="18386D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36F767B5"/>
    <w:multiLevelType w:val="hybridMultilevel"/>
    <w:tmpl w:val="C93C94E6"/>
    <w:lvl w:ilvl="0" w:tplc="29422104">
      <w:numFmt w:val="bullet"/>
      <w:lvlText w:val="•"/>
      <w:lvlJc w:val="left"/>
      <w:pPr>
        <w:ind w:left="720" w:hanging="360"/>
      </w:pPr>
      <w:rPr>
        <w:rFonts w:ascii="Calibri" w:eastAsiaTheme="minorHAnsi" w:hAnsi="Calibri" w:cs="Arial Narrow"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4" w15:restartNumberingAfterBreak="0">
    <w:nsid w:val="37D512F0"/>
    <w:multiLevelType w:val="hybridMultilevel"/>
    <w:tmpl w:val="74D6B68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39A9541E"/>
    <w:multiLevelType w:val="hybridMultilevel"/>
    <w:tmpl w:val="A95A779C"/>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9BA45B5"/>
    <w:multiLevelType w:val="hybridMultilevel"/>
    <w:tmpl w:val="E61C55F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7" w15:restartNumberingAfterBreak="0">
    <w:nsid w:val="3D413566"/>
    <w:multiLevelType w:val="hybridMultilevel"/>
    <w:tmpl w:val="A25083FC"/>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4390676"/>
    <w:multiLevelType w:val="hybridMultilevel"/>
    <w:tmpl w:val="336616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6903C29"/>
    <w:multiLevelType w:val="hybridMultilevel"/>
    <w:tmpl w:val="5D8EA0B8"/>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6A6025D"/>
    <w:multiLevelType w:val="hybridMultilevel"/>
    <w:tmpl w:val="A5AC46A4"/>
    <w:lvl w:ilvl="0" w:tplc="29422104">
      <w:numFmt w:val="bullet"/>
      <w:lvlText w:val="•"/>
      <w:lvlJc w:val="left"/>
      <w:pPr>
        <w:ind w:left="720" w:hanging="360"/>
      </w:pPr>
      <w:rPr>
        <w:rFonts w:ascii="Calibri" w:eastAsiaTheme="minorHAnsi" w:hAnsi="Calibri" w:cs="Arial Narrow"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1" w15:restartNumberingAfterBreak="0">
    <w:nsid w:val="4CED5790"/>
    <w:multiLevelType w:val="hybridMultilevel"/>
    <w:tmpl w:val="CB982E84"/>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E880723"/>
    <w:multiLevelType w:val="hybridMultilevel"/>
    <w:tmpl w:val="E2EE524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512D6BF1"/>
    <w:multiLevelType w:val="hybridMultilevel"/>
    <w:tmpl w:val="9462DD28"/>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53B759D7"/>
    <w:multiLevelType w:val="hybridMultilevel"/>
    <w:tmpl w:val="4A3A132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570E7F79"/>
    <w:multiLevelType w:val="hybridMultilevel"/>
    <w:tmpl w:val="BEF8ADB6"/>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589B7E22"/>
    <w:multiLevelType w:val="hybridMultilevel"/>
    <w:tmpl w:val="7B107C66"/>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5AC617FC"/>
    <w:multiLevelType w:val="hybridMultilevel"/>
    <w:tmpl w:val="55703F2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8" w15:restartNumberingAfterBreak="0">
    <w:nsid w:val="5B9B0ED2"/>
    <w:multiLevelType w:val="hybridMultilevel"/>
    <w:tmpl w:val="74EACCC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9" w15:restartNumberingAfterBreak="0">
    <w:nsid w:val="5D5D0D64"/>
    <w:multiLevelType w:val="hybridMultilevel"/>
    <w:tmpl w:val="B59EE41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0" w15:restartNumberingAfterBreak="0">
    <w:nsid w:val="602777E8"/>
    <w:multiLevelType w:val="hybridMultilevel"/>
    <w:tmpl w:val="8D08D7DA"/>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30E6250"/>
    <w:multiLevelType w:val="hybridMultilevel"/>
    <w:tmpl w:val="C1DC93B8"/>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3BF4FE4"/>
    <w:multiLevelType w:val="hybridMultilevel"/>
    <w:tmpl w:val="57E6A000"/>
    <w:lvl w:ilvl="0" w:tplc="9DD230EC">
      <w:start w:val="421"/>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63FA33B2"/>
    <w:multiLevelType w:val="hybridMultilevel"/>
    <w:tmpl w:val="E63AD61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4" w15:restartNumberingAfterBreak="0">
    <w:nsid w:val="6F142F4D"/>
    <w:multiLevelType w:val="hybridMultilevel"/>
    <w:tmpl w:val="CA98E0DC"/>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714A68DE"/>
    <w:multiLevelType w:val="hybridMultilevel"/>
    <w:tmpl w:val="91FA8E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718D0953"/>
    <w:multiLevelType w:val="hybridMultilevel"/>
    <w:tmpl w:val="B2A624B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7" w15:restartNumberingAfterBreak="0">
    <w:nsid w:val="734856DD"/>
    <w:multiLevelType w:val="hybridMultilevel"/>
    <w:tmpl w:val="5ACA922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8" w15:restartNumberingAfterBreak="0">
    <w:nsid w:val="760B63BA"/>
    <w:multiLevelType w:val="hybridMultilevel"/>
    <w:tmpl w:val="2A5200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796A2D9B"/>
    <w:multiLevelType w:val="hybridMultilevel"/>
    <w:tmpl w:val="9C9238A2"/>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7A34694B"/>
    <w:multiLevelType w:val="hybridMultilevel"/>
    <w:tmpl w:val="5D32A710"/>
    <w:lvl w:ilvl="0" w:tplc="B9D0EAC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16"/>
  </w:num>
  <w:num w:numId="4">
    <w:abstractNumId w:val="11"/>
  </w:num>
  <w:num w:numId="5">
    <w:abstractNumId w:val="9"/>
  </w:num>
  <w:num w:numId="6">
    <w:abstractNumId w:val="35"/>
  </w:num>
  <w:num w:numId="7">
    <w:abstractNumId w:val="3"/>
  </w:num>
  <w:num w:numId="8">
    <w:abstractNumId w:val="12"/>
  </w:num>
  <w:num w:numId="9">
    <w:abstractNumId w:val="5"/>
  </w:num>
  <w:num w:numId="10">
    <w:abstractNumId w:val="38"/>
  </w:num>
  <w:num w:numId="11">
    <w:abstractNumId w:val="10"/>
  </w:num>
  <w:num w:numId="12">
    <w:abstractNumId w:val="0"/>
  </w:num>
  <w:num w:numId="13">
    <w:abstractNumId w:val="30"/>
  </w:num>
  <w:num w:numId="14">
    <w:abstractNumId w:val="25"/>
  </w:num>
  <w:num w:numId="15">
    <w:abstractNumId w:val="19"/>
  </w:num>
  <w:num w:numId="16">
    <w:abstractNumId w:val="31"/>
  </w:num>
  <w:num w:numId="17">
    <w:abstractNumId w:val="39"/>
  </w:num>
  <w:num w:numId="18">
    <w:abstractNumId w:val="40"/>
  </w:num>
  <w:num w:numId="19">
    <w:abstractNumId w:val="26"/>
  </w:num>
  <w:num w:numId="20">
    <w:abstractNumId w:val="23"/>
  </w:num>
  <w:num w:numId="21">
    <w:abstractNumId w:val="21"/>
  </w:num>
  <w:num w:numId="22">
    <w:abstractNumId w:val="17"/>
  </w:num>
  <w:num w:numId="23">
    <w:abstractNumId w:val="15"/>
  </w:num>
  <w:num w:numId="24">
    <w:abstractNumId w:val="8"/>
  </w:num>
  <w:num w:numId="25">
    <w:abstractNumId w:val="1"/>
  </w:num>
  <w:num w:numId="26">
    <w:abstractNumId w:val="7"/>
  </w:num>
  <w:num w:numId="27">
    <w:abstractNumId w:val="34"/>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24"/>
  </w:num>
  <w:num w:numId="3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36"/>
  </w:num>
  <w:num w:numId="34">
    <w:abstractNumId w:val="37"/>
  </w:num>
  <w:num w:numId="35">
    <w:abstractNumId w:val="4"/>
  </w:num>
  <w:num w:numId="36">
    <w:abstractNumId w:val="18"/>
  </w:num>
  <w:num w:numId="37">
    <w:abstractNumId w:val="13"/>
  </w:num>
  <w:num w:numId="38">
    <w:abstractNumId w:val="20"/>
  </w:num>
  <w:num w:numId="39">
    <w:abstractNumId w:val="32"/>
  </w:num>
  <w:num w:numId="40">
    <w:abstractNumId w:val="6"/>
  </w:num>
  <w:num w:numId="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50F"/>
    <w:rsid w:val="00010AF6"/>
    <w:rsid w:val="00085A69"/>
    <w:rsid w:val="000A3A4F"/>
    <w:rsid w:val="000B3F03"/>
    <w:rsid w:val="000B4F08"/>
    <w:rsid w:val="000D6017"/>
    <w:rsid w:val="000D6940"/>
    <w:rsid w:val="000D70EA"/>
    <w:rsid w:val="000E0C05"/>
    <w:rsid w:val="000E42F8"/>
    <w:rsid w:val="000E4AF3"/>
    <w:rsid w:val="001351EF"/>
    <w:rsid w:val="00135FA9"/>
    <w:rsid w:val="00143C83"/>
    <w:rsid w:val="00147968"/>
    <w:rsid w:val="00166D72"/>
    <w:rsid w:val="0017125D"/>
    <w:rsid w:val="001A50D7"/>
    <w:rsid w:val="001D072E"/>
    <w:rsid w:val="001D6C8B"/>
    <w:rsid w:val="001E0ECA"/>
    <w:rsid w:val="001E5AE8"/>
    <w:rsid w:val="001F2D87"/>
    <w:rsid w:val="00223BA0"/>
    <w:rsid w:val="00225EF8"/>
    <w:rsid w:val="00255906"/>
    <w:rsid w:val="00263CD9"/>
    <w:rsid w:val="0028315C"/>
    <w:rsid w:val="002864D9"/>
    <w:rsid w:val="002A7D73"/>
    <w:rsid w:val="002B0406"/>
    <w:rsid w:val="002C14A8"/>
    <w:rsid w:val="002C6EDA"/>
    <w:rsid w:val="00372E64"/>
    <w:rsid w:val="003919F8"/>
    <w:rsid w:val="003E1467"/>
    <w:rsid w:val="003E1B3A"/>
    <w:rsid w:val="003E5B44"/>
    <w:rsid w:val="0041341B"/>
    <w:rsid w:val="004165BA"/>
    <w:rsid w:val="00435A37"/>
    <w:rsid w:val="00446F20"/>
    <w:rsid w:val="004569F1"/>
    <w:rsid w:val="00462040"/>
    <w:rsid w:val="00462BE7"/>
    <w:rsid w:val="00467784"/>
    <w:rsid w:val="004B6818"/>
    <w:rsid w:val="004C411C"/>
    <w:rsid w:val="004D55C1"/>
    <w:rsid w:val="004F7890"/>
    <w:rsid w:val="004F7F9B"/>
    <w:rsid w:val="004F7FFE"/>
    <w:rsid w:val="00554E7D"/>
    <w:rsid w:val="0058627A"/>
    <w:rsid w:val="005B10BA"/>
    <w:rsid w:val="005D450F"/>
    <w:rsid w:val="005E1FF3"/>
    <w:rsid w:val="005E4242"/>
    <w:rsid w:val="005F439D"/>
    <w:rsid w:val="00610976"/>
    <w:rsid w:val="006637B0"/>
    <w:rsid w:val="006A5E6D"/>
    <w:rsid w:val="006C41C3"/>
    <w:rsid w:val="006C663A"/>
    <w:rsid w:val="006D37E9"/>
    <w:rsid w:val="00720CA3"/>
    <w:rsid w:val="00745914"/>
    <w:rsid w:val="007A75F9"/>
    <w:rsid w:val="007B3728"/>
    <w:rsid w:val="007B637F"/>
    <w:rsid w:val="007C7A00"/>
    <w:rsid w:val="00835D0C"/>
    <w:rsid w:val="00836563"/>
    <w:rsid w:val="00850814"/>
    <w:rsid w:val="00862F5F"/>
    <w:rsid w:val="0088176C"/>
    <w:rsid w:val="008B1FDA"/>
    <w:rsid w:val="008F7C13"/>
    <w:rsid w:val="00904FFA"/>
    <w:rsid w:val="009077A4"/>
    <w:rsid w:val="00924D32"/>
    <w:rsid w:val="00952858"/>
    <w:rsid w:val="009629CC"/>
    <w:rsid w:val="00981B9B"/>
    <w:rsid w:val="009A1337"/>
    <w:rsid w:val="009B7BD6"/>
    <w:rsid w:val="00A16EF8"/>
    <w:rsid w:val="00A1759C"/>
    <w:rsid w:val="00A27989"/>
    <w:rsid w:val="00A403A8"/>
    <w:rsid w:val="00A81E36"/>
    <w:rsid w:val="00A92823"/>
    <w:rsid w:val="00A967EF"/>
    <w:rsid w:val="00AD2B52"/>
    <w:rsid w:val="00AF64CF"/>
    <w:rsid w:val="00AF6A76"/>
    <w:rsid w:val="00B22DD8"/>
    <w:rsid w:val="00B3615D"/>
    <w:rsid w:val="00B73A12"/>
    <w:rsid w:val="00B85FE5"/>
    <w:rsid w:val="00BC645F"/>
    <w:rsid w:val="00BF5041"/>
    <w:rsid w:val="00C10E87"/>
    <w:rsid w:val="00C57A8B"/>
    <w:rsid w:val="00C84385"/>
    <w:rsid w:val="00C95739"/>
    <w:rsid w:val="00D02F2D"/>
    <w:rsid w:val="00D2194C"/>
    <w:rsid w:val="00D30D9A"/>
    <w:rsid w:val="00D57795"/>
    <w:rsid w:val="00D93D5F"/>
    <w:rsid w:val="00DA7FE0"/>
    <w:rsid w:val="00DE61D9"/>
    <w:rsid w:val="00DF4F3F"/>
    <w:rsid w:val="00E01726"/>
    <w:rsid w:val="00E301DA"/>
    <w:rsid w:val="00E63D80"/>
    <w:rsid w:val="00E7710B"/>
    <w:rsid w:val="00E8710D"/>
    <w:rsid w:val="00E87A58"/>
    <w:rsid w:val="00E9395A"/>
    <w:rsid w:val="00EA7BD6"/>
    <w:rsid w:val="00EC0B53"/>
    <w:rsid w:val="00EC46D6"/>
    <w:rsid w:val="00ED2597"/>
    <w:rsid w:val="00F04CC9"/>
    <w:rsid w:val="00F24A7F"/>
    <w:rsid w:val="00F252BF"/>
    <w:rsid w:val="00F51912"/>
    <w:rsid w:val="00FC1829"/>
    <w:rsid w:val="00FD76C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D8690D-0BEE-42BD-8FB8-0E64E6A53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4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95739"/>
    <w:pPr>
      <w:ind w:left="720"/>
      <w:contextualSpacing/>
    </w:pPr>
  </w:style>
  <w:style w:type="paragraph" w:customStyle="1" w:styleId="Default">
    <w:name w:val="Default"/>
    <w:rsid w:val="009A1337"/>
    <w:pPr>
      <w:autoSpaceDE w:val="0"/>
      <w:autoSpaceDN w:val="0"/>
      <w:adjustRightInd w:val="0"/>
      <w:spacing w:after="0"/>
    </w:pPr>
    <w:rPr>
      <w:rFonts w:ascii="Calibri" w:hAnsi="Calibri" w:cs="Calibri"/>
      <w:color w:val="000000"/>
      <w:sz w:val="24"/>
      <w:szCs w:val="24"/>
    </w:rPr>
  </w:style>
  <w:style w:type="table" w:styleId="TableGrid">
    <w:name w:val="Table Grid"/>
    <w:basedOn w:val="TableNormal"/>
    <w:uiPriority w:val="39"/>
    <w:rsid w:val="004B681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A7BD6"/>
    <w:pPr>
      <w:tabs>
        <w:tab w:val="center" w:pos="4513"/>
        <w:tab w:val="right" w:pos="9026"/>
      </w:tabs>
      <w:spacing w:after="0"/>
    </w:pPr>
  </w:style>
  <w:style w:type="character" w:customStyle="1" w:styleId="HeaderChar">
    <w:name w:val="Header Char"/>
    <w:basedOn w:val="DefaultParagraphFont"/>
    <w:link w:val="Header"/>
    <w:uiPriority w:val="99"/>
    <w:rsid w:val="00EA7BD6"/>
  </w:style>
  <w:style w:type="paragraph" w:styleId="Footer">
    <w:name w:val="footer"/>
    <w:basedOn w:val="Normal"/>
    <w:link w:val="FooterChar"/>
    <w:uiPriority w:val="99"/>
    <w:unhideWhenUsed/>
    <w:rsid w:val="00EA7BD6"/>
    <w:pPr>
      <w:tabs>
        <w:tab w:val="center" w:pos="4513"/>
        <w:tab w:val="right" w:pos="9026"/>
      </w:tabs>
      <w:spacing w:after="0"/>
    </w:pPr>
  </w:style>
  <w:style w:type="character" w:customStyle="1" w:styleId="FooterChar">
    <w:name w:val="Footer Char"/>
    <w:basedOn w:val="DefaultParagraphFont"/>
    <w:link w:val="Footer"/>
    <w:uiPriority w:val="99"/>
    <w:rsid w:val="00EA7BD6"/>
  </w:style>
  <w:style w:type="character" w:styleId="Hyperlink">
    <w:name w:val="Hyperlink"/>
    <w:basedOn w:val="DefaultParagraphFont"/>
    <w:uiPriority w:val="99"/>
    <w:unhideWhenUsed/>
    <w:rsid w:val="001351EF"/>
    <w:rPr>
      <w:color w:val="0563C1"/>
      <w:u w:val="single"/>
    </w:rPr>
  </w:style>
  <w:style w:type="paragraph" w:styleId="BalloonText">
    <w:name w:val="Balloon Text"/>
    <w:basedOn w:val="Normal"/>
    <w:link w:val="BalloonTextChar"/>
    <w:uiPriority w:val="99"/>
    <w:semiHidden/>
    <w:unhideWhenUsed/>
    <w:rsid w:val="0014796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7968"/>
    <w:rPr>
      <w:rFonts w:ascii="Segoe UI" w:hAnsi="Segoe UI" w:cs="Segoe UI"/>
      <w:sz w:val="18"/>
      <w:szCs w:val="18"/>
    </w:rPr>
  </w:style>
  <w:style w:type="paragraph" w:customStyle="1" w:styleId="Pa3">
    <w:name w:val="Pa3"/>
    <w:basedOn w:val="Normal"/>
    <w:next w:val="Normal"/>
    <w:uiPriority w:val="99"/>
    <w:rsid w:val="00A27989"/>
    <w:pPr>
      <w:autoSpaceDE w:val="0"/>
      <w:autoSpaceDN w:val="0"/>
      <w:adjustRightInd w:val="0"/>
      <w:spacing w:after="0" w:line="191" w:lineRule="atLeast"/>
    </w:pPr>
    <w:rPr>
      <w:rFonts w:ascii="Arial Narrow" w:hAnsi="Arial Narro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139105">
      <w:bodyDiv w:val="1"/>
      <w:marLeft w:val="0"/>
      <w:marRight w:val="0"/>
      <w:marTop w:val="0"/>
      <w:marBottom w:val="0"/>
      <w:divBdr>
        <w:top w:val="none" w:sz="0" w:space="0" w:color="auto"/>
        <w:left w:val="none" w:sz="0" w:space="0" w:color="auto"/>
        <w:bottom w:val="none" w:sz="0" w:space="0" w:color="auto"/>
        <w:right w:val="none" w:sz="0" w:space="0" w:color="auto"/>
      </w:divBdr>
    </w:div>
    <w:div w:id="638993607">
      <w:bodyDiv w:val="1"/>
      <w:marLeft w:val="0"/>
      <w:marRight w:val="0"/>
      <w:marTop w:val="0"/>
      <w:marBottom w:val="0"/>
      <w:divBdr>
        <w:top w:val="none" w:sz="0" w:space="0" w:color="auto"/>
        <w:left w:val="none" w:sz="0" w:space="0" w:color="auto"/>
        <w:bottom w:val="none" w:sz="0" w:space="0" w:color="auto"/>
        <w:right w:val="none" w:sz="0" w:space="0" w:color="auto"/>
      </w:divBdr>
    </w:div>
    <w:div w:id="1038968189">
      <w:bodyDiv w:val="1"/>
      <w:marLeft w:val="0"/>
      <w:marRight w:val="0"/>
      <w:marTop w:val="0"/>
      <w:marBottom w:val="0"/>
      <w:divBdr>
        <w:top w:val="none" w:sz="0" w:space="0" w:color="auto"/>
        <w:left w:val="none" w:sz="0" w:space="0" w:color="auto"/>
        <w:bottom w:val="none" w:sz="0" w:space="0" w:color="auto"/>
        <w:right w:val="none" w:sz="0" w:space="0" w:color="auto"/>
      </w:divBdr>
    </w:div>
    <w:div w:id="1441490548">
      <w:bodyDiv w:val="1"/>
      <w:marLeft w:val="0"/>
      <w:marRight w:val="0"/>
      <w:marTop w:val="0"/>
      <w:marBottom w:val="0"/>
      <w:divBdr>
        <w:top w:val="none" w:sz="0" w:space="0" w:color="auto"/>
        <w:left w:val="none" w:sz="0" w:space="0" w:color="auto"/>
        <w:bottom w:val="none" w:sz="0" w:space="0" w:color="auto"/>
        <w:right w:val="none" w:sz="0" w:space="0" w:color="auto"/>
      </w:divBdr>
    </w:div>
    <w:div w:id="1556356415">
      <w:bodyDiv w:val="1"/>
      <w:marLeft w:val="0"/>
      <w:marRight w:val="0"/>
      <w:marTop w:val="0"/>
      <w:marBottom w:val="0"/>
      <w:divBdr>
        <w:top w:val="none" w:sz="0" w:space="0" w:color="auto"/>
        <w:left w:val="none" w:sz="0" w:space="0" w:color="auto"/>
        <w:bottom w:val="none" w:sz="0" w:space="0" w:color="auto"/>
        <w:right w:val="none" w:sz="0" w:space="0" w:color="auto"/>
      </w:divBdr>
    </w:div>
    <w:div w:id="1780031519">
      <w:bodyDiv w:val="1"/>
      <w:marLeft w:val="0"/>
      <w:marRight w:val="0"/>
      <w:marTop w:val="0"/>
      <w:marBottom w:val="0"/>
      <w:divBdr>
        <w:top w:val="none" w:sz="0" w:space="0" w:color="auto"/>
        <w:left w:val="none" w:sz="0" w:space="0" w:color="auto"/>
        <w:bottom w:val="none" w:sz="0" w:space="0" w:color="auto"/>
        <w:right w:val="none" w:sz="0" w:space="0" w:color="auto"/>
      </w:divBdr>
    </w:div>
    <w:div w:id="1873111128">
      <w:bodyDiv w:val="1"/>
      <w:marLeft w:val="0"/>
      <w:marRight w:val="0"/>
      <w:marTop w:val="0"/>
      <w:marBottom w:val="0"/>
      <w:divBdr>
        <w:top w:val="none" w:sz="0" w:space="0" w:color="auto"/>
        <w:left w:val="none" w:sz="0" w:space="0" w:color="auto"/>
        <w:bottom w:val="none" w:sz="0" w:space="0" w:color="auto"/>
        <w:right w:val="none" w:sz="0" w:space="0" w:color="auto"/>
      </w:divBdr>
    </w:div>
    <w:div w:id="1893879155">
      <w:bodyDiv w:val="1"/>
      <w:marLeft w:val="0"/>
      <w:marRight w:val="0"/>
      <w:marTop w:val="0"/>
      <w:marBottom w:val="0"/>
      <w:divBdr>
        <w:top w:val="none" w:sz="0" w:space="0" w:color="auto"/>
        <w:left w:val="none" w:sz="0" w:space="0" w:color="auto"/>
        <w:bottom w:val="none" w:sz="0" w:space="0" w:color="auto"/>
        <w:right w:val="none" w:sz="0" w:space="0" w:color="auto"/>
      </w:divBdr>
    </w:div>
    <w:div w:id="1916819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rooklynsoccer.org.au/cgi-bin/home.cgi" TargetMode="External"/><Relationship Id="rId13" Type="http://schemas.openxmlformats.org/officeDocument/2006/relationships/hyperlink" Target="mailto:secretary@brooklynsoccer.org.au" TargetMode="External"/><Relationship Id="rId18" Type="http://schemas.openxmlformats.org/officeDocument/2006/relationships/hyperlink" Target="mailto:recorder@brooklynsoccer.org.au"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mailto:scotthanson@btsenergy.com.au" TargetMode="External"/><Relationship Id="rId17" Type="http://schemas.openxmlformats.org/officeDocument/2006/relationships/hyperlink" Target="mailto:nakia_binskin@hotmail.com/danniwilliams1988@gmail.com" TargetMode="External"/><Relationship Id="rId2" Type="http://schemas.openxmlformats.org/officeDocument/2006/relationships/styles" Target="styles.xml"/><Relationship Id="rId16" Type="http://schemas.openxmlformats.org/officeDocument/2006/relationships/hyperlink" Target="mailto:wobbyshell@gmail.com" TargetMode="External"/><Relationship Id="rId20" Type="http://schemas.openxmlformats.org/officeDocument/2006/relationships/hyperlink" Target="mailto:sales@sportsites.com.a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hyperlink" Target="mailto:treasurer@brooklynsoccer.org.au" TargetMode="External"/><Relationship Id="rId23" Type="http://schemas.openxmlformats.org/officeDocument/2006/relationships/theme" Target="theme/theme1.xml"/><Relationship Id="rId10" Type="http://schemas.openxmlformats.org/officeDocument/2006/relationships/hyperlink" Target="mailto:president@brooklynsoccer.org.au" TargetMode="External"/><Relationship Id="rId19" Type="http://schemas.openxmlformats.org/officeDocument/2006/relationships/hyperlink" Target="http://www.sportsites.com.au/"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mailto:suehanson3@bigpond.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1491</Words>
  <Characters>8502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Orgad</dc:creator>
  <cp:lastModifiedBy>Mitchell, David P</cp:lastModifiedBy>
  <cp:revision>3</cp:revision>
  <cp:lastPrinted>2015-03-26T00:09:00Z</cp:lastPrinted>
  <dcterms:created xsi:type="dcterms:W3CDTF">2015-06-30T00:54:00Z</dcterms:created>
  <dcterms:modified xsi:type="dcterms:W3CDTF">2016-01-17T06:44:00Z</dcterms:modified>
</cp:coreProperties>
</file>