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7FE0" w:rsidRDefault="00DA7FE0" w:rsidP="00DA7FE0">
      <w:pPr>
        <w:pStyle w:val="Default"/>
        <w:jc w:val="center"/>
        <w:rPr>
          <w:b/>
          <w:bCs/>
          <w:sz w:val="22"/>
          <w:szCs w:val="22"/>
        </w:rPr>
      </w:pPr>
      <w:r>
        <w:rPr>
          <w:b/>
          <w:noProof/>
          <w:lang w:eastAsia="en-AU"/>
        </w:rPr>
        <w:drawing>
          <wp:inline distT="0" distB="0" distL="0" distR="0" wp14:anchorId="72DD0E4B" wp14:editId="257A528D">
            <wp:extent cx="1371600" cy="1371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SC Logo.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71617" cy="1371617"/>
                    </a:xfrm>
                    <a:prstGeom prst="rect">
                      <a:avLst/>
                    </a:prstGeom>
                  </pic:spPr>
                </pic:pic>
              </a:graphicData>
            </a:graphic>
          </wp:inline>
        </w:drawing>
      </w:r>
    </w:p>
    <w:p w:rsidR="00DA7FE0" w:rsidRDefault="00DA7FE0" w:rsidP="009A1337">
      <w:pPr>
        <w:pStyle w:val="Default"/>
        <w:rPr>
          <w:b/>
          <w:bCs/>
          <w:sz w:val="22"/>
          <w:szCs w:val="22"/>
        </w:rPr>
      </w:pPr>
    </w:p>
    <w:p w:rsidR="009A1337" w:rsidRDefault="006A5E6D" w:rsidP="009A1337">
      <w:pPr>
        <w:pStyle w:val="Default"/>
        <w:rPr>
          <w:b/>
          <w:bCs/>
          <w:sz w:val="22"/>
          <w:szCs w:val="22"/>
        </w:rPr>
      </w:pPr>
      <w:r>
        <w:rPr>
          <w:b/>
          <w:bCs/>
          <w:sz w:val="22"/>
          <w:szCs w:val="22"/>
        </w:rPr>
        <w:t>1. INTRODUCTION</w:t>
      </w:r>
    </w:p>
    <w:p w:rsidR="005B10BA" w:rsidRDefault="005B10BA" w:rsidP="009A1337">
      <w:pPr>
        <w:pStyle w:val="Default"/>
        <w:rPr>
          <w:sz w:val="22"/>
          <w:szCs w:val="22"/>
        </w:rPr>
      </w:pPr>
    </w:p>
    <w:p w:rsidR="009A1337" w:rsidRPr="00AD2B52" w:rsidRDefault="004D55C1" w:rsidP="009A1337">
      <w:pPr>
        <w:pStyle w:val="Default"/>
        <w:rPr>
          <w:sz w:val="22"/>
          <w:szCs w:val="22"/>
        </w:rPr>
      </w:pPr>
      <w:r w:rsidRPr="00AD2B52">
        <w:rPr>
          <w:sz w:val="22"/>
          <w:szCs w:val="22"/>
        </w:rPr>
        <w:t xml:space="preserve">The </w:t>
      </w:r>
      <w:r w:rsidR="00B22DD8" w:rsidRPr="00AD2B52">
        <w:rPr>
          <w:sz w:val="22"/>
          <w:szCs w:val="22"/>
        </w:rPr>
        <w:t xml:space="preserve">Brooklyn United Soccer Club </w:t>
      </w:r>
      <w:r w:rsidR="009A1337" w:rsidRPr="00AD2B52">
        <w:rPr>
          <w:sz w:val="22"/>
          <w:szCs w:val="22"/>
        </w:rPr>
        <w:t xml:space="preserve">recognises the critical role volunteers play within the football community. Attracting and retaining dedicated volunteers is vital to the continued success of </w:t>
      </w:r>
      <w:r w:rsidR="00B22DD8" w:rsidRPr="00AD2B52">
        <w:rPr>
          <w:sz w:val="22"/>
          <w:szCs w:val="22"/>
        </w:rPr>
        <w:t xml:space="preserve">the Brooklyn United Soccer Club </w:t>
      </w:r>
      <w:r w:rsidR="00A967EF" w:rsidRPr="00AD2B52">
        <w:rPr>
          <w:sz w:val="22"/>
          <w:szCs w:val="22"/>
        </w:rPr>
        <w:t xml:space="preserve">and the </w:t>
      </w:r>
      <w:r w:rsidR="005E4242" w:rsidRPr="00AD2B52">
        <w:rPr>
          <w:sz w:val="22"/>
          <w:szCs w:val="22"/>
        </w:rPr>
        <w:t>instrumental role</w:t>
      </w:r>
      <w:r w:rsidR="00A967EF" w:rsidRPr="00AD2B52">
        <w:rPr>
          <w:sz w:val="22"/>
          <w:szCs w:val="22"/>
        </w:rPr>
        <w:t xml:space="preserve"> they play</w:t>
      </w:r>
      <w:r w:rsidR="005E4242" w:rsidRPr="00AD2B52">
        <w:rPr>
          <w:sz w:val="22"/>
          <w:szCs w:val="22"/>
        </w:rPr>
        <w:t xml:space="preserve"> in e</w:t>
      </w:r>
      <w:r w:rsidR="00A967EF" w:rsidRPr="00AD2B52">
        <w:rPr>
          <w:sz w:val="22"/>
          <w:szCs w:val="22"/>
        </w:rPr>
        <w:t>nabling us to function cannot be understated</w:t>
      </w:r>
      <w:r w:rsidR="009A1337" w:rsidRPr="00AD2B52">
        <w:rPr>
          <w:sz w:val="22"/>
          <w:szCs w:val="22"/>
        </w:rPr>
        <w:t xml:space="preserve">. Volunteers are the lifeblood of our programs and </w:t>
      </w:r>
      <w:r w:rsidR="00A967EF" w:rsidRPr="00AD2B52">
        <w:rPr>
          <w:sz w:val="22"/>
          <w:szCs w:val="22"/>
        </w:rPr>
        <w:t>initiatives</w:t>
      </w:r>
      <w:r w:rsidR="009A1337" w:rsidRPr="00AD2B52">
        <w:rPr>
          <w:sz w:val="22"/>
          <w:szCs w:val="22"/>
        </w:rPr>
        <w:t xml:space="preserve"> each season and we are committed to providing volunteers with a challenging and rewarding experience in every instance. </w:t>
      </w:r>
    </w:p>
    <w:p w:rsidR="009A1337" w:rsidRPr="00AD2B52" w:rsidRDefault="009A1337" w:rsidP="009A1337">
      <w:r w:rsidRPr="00AD2B52">
        <w:t xml:space="preserve">The </w:t>
      </w:r>
      <w:r w:rsidR="00B22DD8" w:rsidRPr="00AD2B52">
        <w:t xml:space="preserve">Brooklyn United Soccer Club </w:t>
      </w:r>
      <w:r w:rsidRPr="00AD2B52">
        <w:t>Volunteer Management Plan has been developed to provide comprehensive and transparent policies and procedures in relation to the recruitment, retention, recognition and resourcing of volunteers within football.</w:t>
      </w:r>
    </w:p>
    <w:p w:rsidR="000D6017" w:rsidRPr="00AD2B52" w:rsidRDefault="000D6017" w:rsidP="009A1337">
      <w:pPr>
        <w:pStyle w:val="Default"/>
        <w:rPr>
          <w:b/>
          <w:bCs/>
          <w:sz w:val="22"/>
          <w:szCs w:val="22"/>
        </w:rPr>
      </w:pPr>
    </w:p>
    <w:p w:rsidR="009A1337" w:rsidRPr="00AD2B52" w:rsidRDefault="006A5E6D" w:rsidP="009A1337">
      <w:pPr>
        <w:pStyle w:val="Default"/>
        <w:rPr>
          <w:b/>
          <w:bCs/>
          <w:sz w:val="22"/>
          <w:szCs w:val="22"/>
        </w:rPr>
      </w:pPr>
      <w:r>
        <w:rPr>
          <w:b/>
          <w:bCs/>
          <w:sz w:val="22"/>
          <w:szCs w:val="22"/>
        </w:rPr>
        <w:t>2. ORGANISATION OVERVIEW</w:t>
      </w:r>
    </w:p>
    <w:p w:rsidR="005B10BA" w:rsidRPr="00AD2B52" w:rsidRDefault="005B10BA" w:rsidP="009A1337">
      <w:pPr>
        <w:pStyle w:val="Default"/>
        <w:rPr>
          <w:sz w:val="22"/>
          <w:szCs w:val="22"/>
        </w:rPr>
      </w:pPr>
    </w:p>
    <w:p w:rsidR="009A1337" w:rsidRPr="00AD2B52" w:rsidRDefault="00F252BF" w:rsidP="001D6C8B">
      <w:pPr>
        <w:pStyle w:val="Default"/>
        <w:rPr>
          <w:sz w:val="22"/>
          <w:szCs w:val="22"/>
        </w:rPr>
      </w:pPr>
      <w:r w:rsidRPr="00AD2B52">
        <w:rPr>
          <w:sz w:val="22"/>
          <w:szCs w:val="22"/>
        </w:rPr>
        <w:t>Grassroots Clubs are</w:t>
      </w:r>
      <w:r w:rsidR="003E5B44" w:rsidRPr="00AD2B52">
        <w:rPr>
          <w:sz w:val="22"/>
          <w:szCs w:val="22"/>
        </w:rPr>
        <w:t xml:space="preserve"> a key ingredient</w:t>
      </w:r>
      <w:r w:rsidR="009A1337" w:rsidRPr="00AD2B52">
        <w:rPr>
          <w:sz w:val="22"/>
          <w:szCs w:val="22"/>
        </w:rPr>
        <w:t xml:space="preserve"> in </w:t>
      </w:r>
      <w:r w:rsidR="009629CC" w:rsidRPr="00AD2B52">
        <w:rPr>
          <w:sz w:val="22"/>
          <w:szCs w:val="22"/>
        </w:rPr>
        <w:t xml:space="preserve">the development of football </w:t>
      </w:r>
      <w:r w:rsidRPr="00AD2B52">
        <w:rPr>
          <w:sz w:val="22"/>
          <w:szCs w:val="22"/>
        </w:rPr>
        <w:t>which</w:t>
      </w:r>
      <w:r w:rsidR="009A1337" w:rsidRPr="00AD2B52">
        <w:rPr>
          <w:sz w:val="22"/>
          <w:szCs w:val="22"/>
        </w:rPr>
        <w:t xml:space="preserve"> i</w:t>
      </w:r>
      <w:r w:rsidR="001D6C8B" w:rsidRPr="00AD2B52">
        <w:rPr>
          <w:sz w:val="22"/>
          <w:szCs w:val="22"/>
        </w:rPr>
        <w:t xml:space="preserve">s ranked as the leading participation sport in Australia. </w:t>
      </w:r>
      <w:r w:rsidR="00B22DD8" w:rsidRPr="00AD2B52">
        <w:rPr>
          <w:sz w:val="22"/>
          <w:szCs w:val="22"/>
        </w:rPr>
        <w:t>Brooklyn United Soccer Club</w:t>
      </w:r>
      <w:r w:rsidR="003E5B44" w:rsidRPr="00AD2B52">
        <w:rPr>
          <w:sz w:val="22"/>
          <w:szCs w:val="22"/>
        </w:rPr>
        <w:t xml:space="preserve"> has </w:t>
      </w:r>
      <w:r w:rsidR="00B22DD8" w:rsidRPr="00AD2B52">
        <w:rPr>
          <w:sz w:val="22"/>
          <w:szCs w:val="22"/>
        </w:rPr>
        <w:t>129</w:t>
      </w:r>
      <w:r w:rsidR="003E5B44" w:rsidRPr="00AD2B52">
        <w:rPr>
          <w:sz w:val="22"/>
          <w:szCs w:val="22"/>
        </w:rPr>
        <w:t xml:space="preserve"> </w:t>
      </w:r>
      <w:r w:rsidR="001D6C8B" w:rsidRPr="00AD2B52">
        <w:rPr>
          <w:sz w:val="22"/>
          <w:szCs w:val="22"/>
        </w:rPr>
        <w:t xml:space="preserve">registered players and </w:t>
      </w:r>
      <w:r w:rsidR="009A1337" w:rsidRPr="00AD2B52">
        <w:rPr>
          <w:sz w:val="22"/>
          <w:szCs w:val="22"/>
        </w:rPr>
        <w:t xml:space="preserve">is </w:t>
      </w:r>
      <w:r w:rsidR="00085A69" w:rsidRPr="00AD2B52">
        <w:rPr>
          <w:sz w:val="22"/>
          <w:szCs w:val="22"/>
        </w:rPr>
        <w:t>one of 33 Member Clubs which</w:t>
      </w:r>
      <w:r w:rsidR="001D6C8B" w:rsidRPr="00AD2B52">
        <w:rPr>
          <w:sz w:val="22"/>
          <w:szCs w:val="22"/>
        </w:rPr>
        <w:t xml:space="preserve"> together </w:t>
      </w:r>
      <w:r w:rsidRPr="00AD2B52">
        <w:rPr>
          <w:sz w:val="22"/>
          <w:szCs w:val="22"/>
        </w:rPr>
        <w:t>form</w:t>
      </w:r>
      <w:r w:rsidR="009629CC" w:rsidRPr="00AD2B52">
        <w:rPr>
          <w:sz w:val="22"/>
          <w:szCs w:val="22"/>
        </w:rPr>
        <w:t xml:space="preserve"> the</w:t>
      </w:r>
      <w:r w:rsidR="001D6C8B" w:rsidRPr="00AD2B52">
        <w:rPr>
          <w:sz w:val="22"/>
          <w:szCs w:val="22"/>
        </w:rPr>
        <w:t xml:space="preserve"> Northern Suburbs Football Association</w:t>
      </w:r>
      <w:r w:rsidRPr="00AD2B52">
        <w:rPr>
          <w:sz w:val="22"/>
          <w:szCs w:val="22"/>
        </w:rPr>
        <w:t>, affiliated with Football New South Wales</w:t>
      </w:r>
      <w:r w:rsidR="001D6C8B" w:rsidRPr="00AD2B52">
        <w:rPr>
          <w:sz w:val="22"/>
          <w:szCs w:val="22"/>
        </w:rPr>
        <w:t xml:space="preserve">. </w:t>
      </w:r>
      <w:r w:rsidR="009A1337" w:rsidRPr="00AD2B52">
        <w:rPr>
          <w:sz w:val="22"/>
          <w:szCs w:val="22"/>
        </w:rPr>
        <w:t>There are currentl</w:t>
      </w:r>
      <w:r w:rsidR="003E5B44" w:rsidRPr="00AD2B52">
        <w:rPr>
          <w:sz w:val="22"/>
          <w:szCs w:val="22"/>
        </w:rPr>
        <w:t xml:space="preserve">y </w:t>
      </w:r>
      <w:r w:rsidR="00B22DD8" w:rsidRPr="00AD2B52">
        <w:rPr>
          <w:sz w:val="22"/>
          <w:szCs w:val="22"/>
        </w:rPr>
        <w:t>24</w:t>
      </w:r>
      <w:r w:rsidR="003E5B44" w:rsidRPr="00AD2B52">
        <w:rPr>
          <w:sz w:val="22"/>
          <w:szCs w:val="22"/>
        </w:rPr>
        <w:t xml:space="preserve"> </w:t>
      </w:r>
      <w:r w:rsidR="001D6C8B" w:rsidRPr="00AD2B52">
        <w:rPr>
          <w:sz w:val="22"/>
          <w:szCs w:val="22"/>
        </w:rPr>
        <w:t>volunteers</w:t>
      </w:r>
      <w:r w:rsidR="00B22DD8" w:rsidRPr="00AD2B52">
        <w:rPr>
          <w:sz w:val="22"/>
          <w:szCs w:val="22"/>
        </w:rPr>
        <w:t xml:space="preserve"> who provide their time and expertise in the running of Brooklyn United Soccer Club.  We are located in</w:t>
      </w:r>
      <w:r w:rsidR="003E5B44" w:rsidRPr="00AD2B52">
        <w:rPr>
          <w:sz w:val="22"/>
          <w:szCs w:val="22"/>
        </w:rPr>
        <w:t xml:space="preserve"> </w:t>
      </w:r>
      <w:r w:rsidR="00B22DD8" w:rsidRPr="00AD2B52">
        <w:rPr>
          <w:sz w:val="22"/>
          <w:szCs w:val="22"/>
        </w:rPr>
        <w:t>Brooklyn</w:t>
      </w:r>
      <w:r w:rsidR="003E5B44" w:rsidRPr="00AD2B52">
        <w:rPr>
          <w:sz w:val="22"/>
          <w:szCs w:val="22"/>
        </w:rPr>
        <w:t xml:space="preserve"> and our home ground is </w:t>
      </w:r>
      <w:r w:rsidR="00B22DD8" w:rsidRPr="00AD2B52">
        <w:rPr>
          <w:sz w:val="22"/>
          <w:szCs w:val="22"/>
        </w:rPr>
        <w:t>Brooklyn Oval</w:t>
      </w:r>
      <w:r w:rsidR="001D6C8B" w:rsidRPr="00AD2B52">
        <w:rPr>
          <w:sz w:val="22"/>
          <w:szCs w:val="22"/>
        </w:rPr>
        <w:t xml:space="preserve">. </w:t>
      </w:r>
    </w:p>
    <w:p w:rsidR="00D93D5F" w:rsidRPr="00AD2B52" w:rsidRDefault="00D93D5F"/>
    <w:p w:rsidR="00850814" w:rsidRPr="00AD2B52" w:rsidRDefault="00850814">
      <w:r w:rsidRPr="00AD2B52">
        <w:t>Our website is at the following address and within it are links to our club’s constitution, annual reports and other documentation.</w:t>
      </w:r>
    </w:p>
    <w:p w:rsidR="00850814" w:rsidRPr="00AD2B52" w:rsidRDefault="00850814"/>
    <w:p w:rsidR="00850814" w:rsidRPr="00AD2B52" w:rsidRDefault="009A6B44">
      <w:hyperlink r:id="rId8" w:history="1">
        <w:r w:rsidR="00850814" w:rsidRPr="00AD2B52">
          <w:rPr>
            <w:rStyle w:val="Hyperlink"/>
          </w:rPr>
          <w:t>http://www.brooklynsoccer.org.au/cgi-bin/home.cgi</w:t>
        </w:r>
      </w:hyperlink>
    </w:p>
    <w:p w:rsidR="00850814" w:rsidRPr="00AD2B52" w:rsidRDefault="00850814"/>
    <w:p w:rsidR="00850814" w:rsidRPr="00AD2B52" w:rsidRDefault="00850814">
      <w:r w:rsidRPr="00AD2B52">
        <w:t>We are also an NCAS Level 1 Accredited Club</w:t>
      </w:r>
    </w:p>
    <w:p w:rsidR="00850814" w:rsidRPr="00AD2B52" w:rsidRDefault="00850814"/>
    <w:p w:rsidR="0028315C" w:rsidRPr="00AD2B52" w:rsidRDefault="00850814">
      <w:r w:rsidRPr="00AD2B52">
        <w:rPr>
          <w:noProof/>
          <w:lang w:eastAsia="en-AU"/>
        </w:rPr>
        <w:drawing>
          <wp:inline distT="0" distB="0" distL="0" distR="0" wp14:anchorId="201BE1B0" wp14:editId="68ADDA00">
            <wp:extent cx="3428571" cy="1609524"/>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28571" cy="1609524"/>
                    </a:xfrm>
                    <a:prstGeom prst="rect">
                      <a:avLst/>
                    </a:prstGeom>
                  </pic:spPr>
                </pic:pic>
              </a:graphicData>
            </a:graphic>
          </wp:inline>
        </w:drawing>
      </w:r>
    </w:p>
    <w:p w:rsidR="00B22DD8" w:rsidRPr="00AD2B52" w:rsidRDefault="00B22DD8">
      <w:r w:rsidRPr="00AD2B52">
        <w:br w:type="page"/>
      </w:r>
    </w:p>
    <w:p w:rsidR="00835D0C" w:rsidRPr="00AD2B52" w:rsidRDefault="00835D0C" w:rsidP="00B22DD8">
      <w:pPr>
        <w:rPr>
          <w:b/>
          <w:bCs/>
        </w:rPr>
      </w:pPr>
      <w:r w:rsidRPr="00AD2B52">
        <w:rPr>
          <w:b/>
          <w:bCs/>
        </w:rPr>
        <w:lastRenderedPageBreak/>
        <w:t xml:space="preserve">3. </w:t>
      </w:r>
      <w:r w:rsidR="00D93D5F" w:rsidRPr="00AD2B52">
        <w:rPr>
          <w:b/>
          <w:bCs/>
        </w:rPr>
        <w:t>HOW OUR CLUB MANAGES VOLUNTEERS</w:t>
      </w:r>
      <w:r w:rsidRPr="00AD2B52">
        <w:rPr>
          <w:b/>
          <w:bCs/>
        </w:rPr>
        <w:t xml:space="preserve"> </w:t>
      </w:r>
    </w:p>
    <w:p w:rsidR="005B10BA" w:rsidRPr="00AD2B52" w:rsidRDefault="005B10BA" w:rsidP="00B22DD8"/>
    <w:p w:rsidR="00835D0C" w:rsidRPr="00AD2B52" w:rsidRDefault="00E01726" w:rsidP="00835D0C">
      <w:pPr>
        <w:pStyle w:val="Default"/>
        <w:rPr>
          <w:sz w:val="22"/>
          <w:szCs w:val="22"/>
        </w:rPr>
      </w:pPr>
      <w:r w:rsidRPr="00AD2B52">
        <w:rPr>
          <w:sz w:val="22"/>
          <w:szCs w:val="22"/>
        </w:rPr>
        <w:t>Brooklyn United Soccer Club</w:t>
      </w:r>
      <w:r w:rsidR="00835D0C" w:rsidRPr="00AD2B52">
        <w:rPr>
          <w:sz w:val="22"/>
          <w:szCs w:val="22"/>
        </w:rPr>
        <w:t xml:space="preserve"> will ensure that volunteers are managed within a defined system by capable personnel with the authority and resources to achieve desired outcomes. </w:t>
      </w:r>
    </w:p>
    <w:p w:rsidR="00D93D5F" w:rsidRPr="00AD2B52" w:rsidRDefault="00D93D5F" w:rsidP="00835D0C">
      <w:pPr>
        <w:pStyle w:val="Default"/>
        <w:rPr>
          <w:i/>
          <w:sz w:val="22"/>
          <w:szCs w:val="22"/>
        </w:rPr>
      </w:pPr>
    </w:p>
    <w:p w:rsidR="00835D0C" w:rsidRPr="00AD2B52" w:rsidRDefault="00835D0C" w:rsidP="00835D0C">
      <w:pPr>
        <w:pStyle w:val="Default"/>
        <w:rPr>
          <w:sz w:val="22"/>
          <w:szCs w:val="22"/>
        </w:rPr>
      </w:pPr>
      <w:r w:rsidRPr="00AD2B52">
        <w:rPr>
          <w:noProof/>
          <w:sz w:val="22"/>
          <w:szCs w:val="22"/>
          <w:lang w:eastAsia="en-AU"/>
        </w:rPr>
        <mc:AlternateContent>
          <mc:Choice Requires="wps">
            <w:drawing>
              <wp:anchor distT="0" distB="0" distL="114300" distR="114300" simplePos="0" relativeHeight="251704320" behindDoc="0" locked="0" layoutInCell="1" allowOverlap="1" wp14:anchorId="709133A0" wp14:editId="0D76641C">
                <wp:simplePos x="0" y="0"/>
                <wp:positionH relativeFrom="column">
                  <wp:posOffset>304800</wp:posOffset>
                </wp:positionH>
                <wp:positionV relativeFrom="paragraph">
                  <wp:posOffset>144780</wp:posOffset>
                </wp:positionV>
                <wp:extent cx="5848350" cy="695325"/>
                <wp:effectExtent l="19050" t="19050" r="19050" b="28575"/>
                <wp:wrapNone/>
                <wp:docPr id="27" name="Text Box 27"/>
                <wp:cNvGraphicFramePr/>
                <a:graphic xmlns:a="http://schemas.openxmlformats.org/drawingml/2006/main">
                  <a:graphicData uri="http://schemas.microsoft.com/office/word/2010/wordprocessingShape">
                    <wps:wsp>
                      <wps:cNvSpPr txBox="1"/>
                      <wps:spPr>
                        <a:xfrm>
                          <a:off x="0" y="0"/>
                          <a:ext cx="5848350" cy="695325"/>
                        </a:xfrm>
                        <a:prstGeom prst="rect">
                          <a:avLst/>
                        </a:prstGeom>
                        <a:solidFill>
                          <a:schemeClr val="lt1"/>
                        </a:solidFill>
                        <a:ln w="28575">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C645F" w:rsidRDefault="00BC645F" w:rsidP="00835D0C">
                            <w:pPr>
                              <w:jc w:val="center"/>
                              <w:rPr>
                                <w:b/>
                              </w:rPr>
                            </w:pPr>
                            <w:r w:rsidRPr="00835D0C">
                              <w:rPr>
                                <w:b/>
                              </w:rPr>
                              <w:t>Volunteer Coordinator</w:t>
                            </w:r>
                          </w:p>
                          <w:p w:rsidR="00BC645F" w:rsidRDefault="00BC645F" w:rsidP="00835D0C">
                            <w:pPr>
                              <w:pStyle w:val="Default"/>
                              <w:numPr>
                                <w:ilvl w:val="0"/>
                                <w:numId w:val="8"/>
                              </w:numPr>
                              <w:rPr>
                                <w:sz w:val="22"/>
                                <w:szCs w:val="22"/>
                              </w:rPr>
                            </w:pPr>
                            <w:r>
                              <w:rPr>
                                <w:sz w:val="22"/>
                                <w:szCs w:val="22"/>
                              </w:rPr>
                              <w:t xml:space="preserve">Develop and maintain volunteer operational policies and procedures. </w:t>
                            </w:r>
                          </w:p>
                          <w:p w:rsidR="00BC645F" w:rsidRDefault="00BC645F" w:rsidP="00835D0C">
                            <w:pPr>
                              <w:pStyle w:val="Default"/>
                              <w:numPr>
                                <w:ilvl w:val="0"/>
                                <w:numId w:val="8"/>
                              </w:numPr>
                              <w:rPr>
                                <w:sz w:val="22"/>
                                <w:szCs w:val="22"/>
                              </w:rPr>
                            </w:pPr>
                            <w:r>
                              <w:rPr>
                                <w:sz w:val="22"/>
                                <w:szCs w:val="22"/>
                              </w:rPr>
                              <w:t xml:space="preserve">Assign responsibility and resources to manage volunteers. </w:t>
                            </w:r>
                          </w:p>
                          <w:p w:rsidR="00BC645F" w:rsidRPr="00835D0C" w:rsidRDefault="00BC645F" w:rsidP="00835D0C">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09133A0" id="_x0000_t202" coordsize="21600,21600" o:spt="202" path="m,l,21600r21600,l21600,xe">
                <v:stroke joinstyle="miter"/>
                <v:path gradientshapeok="t" o:connecttype="rect"/>
              </v:shapetype>
              <v:shape id="Text Box 27" o:spid="_x0000_s1026" type="#_x0000_t202" style="position:absolute;margin-left:24pt;margin-top:11.4pt;width:460.5pt;height:54.7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" fillcolor="white [3201]" strokeweight="2.25pt">
                <v:textbox>
                  <w:txbxContent>
                    <w:p w:rsidR="00BC645F" w:rsidRDefault="00BC645F" w:rsidP="00835D0C">
                      <w:pPr>
                        <w:jc w:val="center"/>
                        <w:rPr>
                          <w:b/>
                        </w:rPr>
                      </w:pPr>
                      <w:r w:rsidRPr="00835D0C">
                        <w:rPr>
                          <w:b/>
                        </w:rPr>
                        <w:t>Volunteer Coordinator</w:t>
                      </w:r>
                    </w:p>
                    <w:p w:rsidR="00BC645F" w:rsidRDefault="00BC645F" w:rsidP="00835D0C">
                      <w:pPr>
                        <w:pStyle w:val="Default"/>
                        <w:numPr>
                          <w:ilvl w:val="0"/>
                          <w:numId w:val="8"/>
                        </w:numPr>
                        <w:rPr>
                          <w:sz w:val="22"/>
                          <w:szCs w:val="22"/>
                        </w:rPr>
                      </w:pPr>
                      <w:r>
                        <w:rPr>
                          <w:sz w:val="22"/>
                          <w:szCs w:val="22"/>
                        </w:rPr>
                        <w:t xml:space="preserve">Develop and maintain volunteer operational policies and procedures. </w:t>
                      </w:r>
                    </w:p>
                    <w:p w:rsidR="00BC645F" w:rsidRDefault="00BC645F" w:rsidP="00835D0C">
                      <w:pPr>
                        <w:pStyle w:val="Default"/>
                        <w:numPr>
                          <w:ilvl w:val="0"/>
                          <w:numId w:val="8"/>
                        </w:numPr>
                        <w:rPr>
                          <w:sz w:val="22"/>
                          <w:szCs w:val="22"/>
                        </w:rPr>
                      </w:pPr>
                      <w:r>
                        <w:rPr>
                          <w:sz w:val="22"/>
                          <w:szCs w:val="22"/>
                        </w:rPr>
                        <w:t xml:space="preserve">Assign responsibility and resources to manage volunteers. </w:t>
                      </w:r>
                    </w:p>
                    <w:p w:rsidR="00BC645F" w:rsidRPr="00835D0C" w:rsidRDefault="00BC645F" w:rsidP="00835D0C">
                      <w:pPr>
                        <w:rPr>
                          <w:b/>
                        </w:rPr>
                      </w:pPr>
                    </w:p>
                  </w:txbxContent>
                </v:textbox>
              </v:shape>
            </w:pict>
          </mc:Fallback>
        </mc:AlternateContent>
      </w:r>
    </w:p>
    <w:p w:rsidR="00835D0C" w:rsidRPr="00AD2B52" w:rsidRDefault="00835D0C" w:rsidP="00835D0C">
      <w:pPr>
        <w:pStyle w:val="Default"/>
        <w:rPr>
          <w:sz w:val="22"/>
          <w:szCs w:val="22"/>
        </w:rPr>
      </w:pPr>
    </w:p>
    <w:p w:rsidR="00835D0C" w:rsidRPr="00AD2B52" w:rsidRDefault="00835D0C" w:rsidP="00835D0C">
      <w:pPr>
        <w:pStyle w:val="Default"/>
        <w:rPr>
          <w:sz w:val="22"/>
          <w:szCs w:val="22"/>
        </w:rPr>
      </w:pPr>
    </w:p>
    <w:p w:rsidR="00835D0C" w:rsidRPr="00AD2B52" w:rsidRDefault="00835D0C" w:rsidP="00835D0C">
      <w:pPr>
        <w:pStyle w:val="Default"/>
      </w:pPr>
    </w:p>
    <w:p w:rsidR="00835D0C" w:rsidRPr="00AD2B52" w:rsidRDefault="00835D0C" w:rsidP="00835D0C">
      <w:pPr>
        <w:pStyle w:val="Default"/>
      </w:pPr>
    </w:p>
    <w:p w:rsidR="001D072E" w:rsidRDefault="001E0ECA" w:rsidP="004B6818">
      <w:pPr>
        <w:pStyle w:val="Default"/>
      </w:pPr>
      <w:r w:rsidRPr="00AD2B52">
        <w:rPr>
          <w:noProof/>
          <w:lang w:eastAsia="en-AU"/>
        </w:rPr>
        <mc:AlternateContent>
          <mc:Choice Requires="wps">
            <w:drawing>
              <wp:anchor distT="0" distB="0" distL="114300" distR="114300" simplePos="0" relativeHeight="251707392" behindDoc="0" locked="0" layoutInCell="1" allowOverlap="1" wp14:anchorId="11EB37B4" wp14:editId="07C4AA58">
                <wp:simplePos x="0" y="0"/>
                <wp:positionH relativeFrom="column">
                  <wp:posOffset>3057525</wp:posOffset>
                </wp:positionH>
                <wp:positionV relativeFrom="paragraph">
                  <wp:posOffset>127635</wp:posOffset>
                </wp:positionV>
                <wp:extent cx="200025" cy="266700"/>
                <wp:effectExtent l="19050" t="0" r="28575" b="38100"/>
                <wp:wrapNone/>
                <wp:docPr id="29" name="Down Arrow 29"/>
                <wp:cNvGraphicFramePr/>
                <a:graphic xmlns:a="http://schemas.openxmlformats.org/drawingml/2006/main">
                  <a:graphicData uri="http://schemas.microsoft.com/office/word/2010/wordprocessingShape">
                    <wps:wsp>
                      <wps:cNvSpPr/>
                      <wps:spPr>
                        <a:xfrm>
                          <a:off x="0" y="0"/>
                          <a:ext cx="200025" cy="266700"/>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3DD268"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9" o:spid="_x0000_s1026" type="#_x0000_t67" style="position:absolute;margin-left:240.75pt;margin-top:10.05pt;width:15.75pt;height:2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" adj="13500" fillcolor="black [3200]" strokecolor="black [1600]" strokeweight="1pt"/>
            </w:pict>
          </mc:Fallback>
        </mc:AlternateContent>
      </w:r>
    </w:p>
    <w:p w:rsidR="000D6017" w:rsidRDefault="000D6017" w:rsidP="004B6818">
      <w:pPr>
        <w:pStyle w:val="Default"/>
      </w:pPr>
    </w:p>
    <w:p w:rsidR="001D072E" w:rsidRDefault="00D93D5F" w:rsidP="004B6818">
      <w:pPr>
        <w:pStyle w:val="Default"/>
      </w:pPr>
      <w:r>
        <w:rPr>
          <w:noProof/>
          <w:lang w:eastAsia="en-AU"/>
        </w:rPr>
        <mc:AlternateContent>
          <mc:Choice Requires="wps">
            <w:drawing>
              <wp:anchor distT="45720" distB="45720" distL="114300" distR="114300" simplePos="0" relativeHeight="251706368" behindDoc="0" locked="0" layoutInCell="1" allowOverlap="1" wp14:anchorId="3148ED62" wp14:editId="55C78C43">
                <wp:simplePos x="0" y="0"/>
                <wp:positionH relativeFrom="margin">
                  <wp:posOffset>304800</wp:posOffset>
                </wp:positionH>
                <wp:positionV relativeFrom="paragraph">
                  <wp:posOffset>170815</wp:posOffset>
                </wp:positionV>
                <wp:extent cx="5848350" cy="1076325"/>
                <wp:effectExtent l="19050" t="19050" r="19050" b="28575"/>
                <wp:wrapSquare wrapText="bothSides"/>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1076325"/>
                        </a:xfrm>
                        <a:prstGeom prst="rect">
                          <a:avLst/>
                        </a:prstGeom>
                        <a:solidFill>
                          <a:srgbClr val="FFFFFF"/>
                        </a:solidFill>
                        <a:ln w="28575">
                          <a:solidFill>
                            <a:srgbClr val="000000"/>
                          </a:solidFill>
                          <a:miter lim="800000"/>
                          <a:headEnd/>
                          <a:tailEnd/>
                        </a:ln>
                      </wps:spPr>
                      <wps:txbx>
                        <w:txbxContent>
                          <w:p w:rsidR="00BC645F" w:rsidRDefault="00BC645F" w:rsidP="000E0C05">
                            <w:pPr>
                              <w:jc w:val="center"/>
                              <w:rPr>
                                <w:b/>
                              </w:rPr>
                            </w:pPr>
                            <w:r>
                              <w:rPr>
                                <w:b/>
                              </w:rPr>
                              <w:t>Volunteer Coordinator and/or Assistants</w:t>
                            </w:r>
                          </w:p>
                          <w:p w:rsidR="00BC645F" w:rsidRDefault="00BC645F" w:rsidP="000E0C05">
                            <w:pPr>
                              <w:pStyle w:val="Default"/>
                              <w:numPr>
                                <w:ilvl w:val="0"/>
                                <w:numId w:val="10"/>
                              </w:numPr>
                              <w:rPr>
                                <w:sz w:val="22"/>
                                <w:szCs w:val="22"/>
                              </w:rPr>
                            </w:pPr>
                            <w:r>
                              <w:rPr>
                                <w:sz w:val="22"/>
                                <w:szCs w:val="22"/>
                              </w:rPr>
                              <w:t xml:space="preserve">Recruit, appoint and induct new volunteers. </w:t>
                            </w:r>
                          </w:p>
                          <w:p w:rsidR="00BC645F" w:rsidRDefault="00BC645F" w:rsidP="000E0C05">
                            <w:pPr>
                              <w:pStyle w:val="Default"/>
                              <w:numPr>
                                <w:ilvl w:val="0"/>
                                <w:numId w:val="10"/>
                              </w:numPr>
                              <w:rPr>
                                <w:sz w:val="22"/>
                                <w:szCs w:val="22"/>
                              </w:rPr>
                            </w:pPr>
                            <w:r>
                              <w:rPr>
                                <w:sz w:val="22"/>
                                <w:szCs w:val="22"/>
                              </w:rPr>
                              <w:t xml:space="preserve">Monitor the work and workplace of volunteers. </w:t>
                            </w:r>
                          </w:p>
                          <w:p w:rsidR="00BC645F" w:rsidRDefault="00BC645F" w:rsidP="000E0C05">
                            <w:pPr>
                              <w:pStyle w:val="Default"/>
                              <w:numPr>
                                <w:ilvl w:val="0"/>
                                <w:numId w:val="10"/>
                              </w:numPr>
                              <w:rPr>
                                <w:sz w:val="22"/>
                                <w:szCs w:val="22"/>
                              </w:rPr>
                            </w:pPr>
                            <w:r>
                              <w:rPr>
                                <w:sz w:val="22"/>
                                <w:szCs w:val="22"/>
                              </w:rPr>
                              <w:t xml:space="preserve">Train, develop and recognise volunteers. </w:t>
                            </w:r>
                          </w:p>
                          <w:p w:rsidR="00BC645F" w:rsidRPr="000E0C05" w:rsidRDefault="00BC645F" w:rsidP="000E0C05">
                            <w:pPr>
                              <w:pStyle w:val="ListParagraph"/>
                              <w:numPr>
                                <w:ilvl w:val="0"/>
                                <w:numId w:val="9"/>
                              </w:numPr>
                            </w:pPr>
                            <w:r>
                              <w:t xml:space="preserve">Develop and maintain volunteer documents and records.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48ED62" id="Text Box 2" o:spid="_x0000_s1027" type="#_x0000_t202" style="position:absolute;margin-left:24pt;margin-top:13.45pt;width:460.5pt;height:84.75pt;z-index:2517063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" strokeweight="2.25pt">
                <v:textbox>
                  <w:txbxContent>
                    <w:p w:rsidR="00BC645F" w:rsidRDefault="00BC645F" w:rsidP="000E0C05">
                      <w:pPr>
                        <w:jc w:val="center"/>
                        <w:rPr>
                          <w:b/>
                        </w:rPr>
                      </w:pPr>
                      <w:r>
                        <w:rPr>
                          <w:b/>
                        </w:rPr>
                        <w:t>Volunteer Coordinator and/or Assistants</w:t>
                      </w:r>
                    </w:p>
                    <w:p w:rsidR="00BC645F" w:rsidRDefault="00BC645F" w:rsidP="000E0C05">
                      <w:pPr>
                        <w:pStyle w:val="Default"/>
                        <w:numPr>
                          <w:ilvl w:val="0"/>
                          <w:numId w:val="10"/>
                        </w:numPr>
                        <w:rPr>
                          <w:sz w:val="22"/>
                          <w:szCs w:val="22"/>
                        </w:rPr>
                      </w:pPr>
                      <w:r>
                        <w:rPr>
                          <w:sz w:val="22"/>
                          <w:szCs w:val="22"/>
                        </w:rPr>
                        <w:t xml:space="preserve">Recruit, appoint and induct new volunteers. </w:t>
                      </w:r>
                    </w:p>
                    <w:p w:rsidR="00BC645F" w:rsidRDefault="00BC645F" w:rsidP="000E0C05">
                      <w:pPr>
                        <w:pStyle w:val="Default"/>
                        <w:numPr>
                          <w:ilvl w:val="0"/>
                          <w:numId w:val="10"/>
                        </w:numPr>
                        <w:rPr>
                          <w:sz w:val="22"/>
                          <w:szCs w:val="22"/>
                        </w:rPr>
                      </w:pPr>
                      <w:r>
                        <w:rPr>
                          <w:sz w:val="22"/>
                          <w:szCs w:val="22"/>
                        </w:rPr>
                        <w:t xml:space="preserve">Monitor the work and workplace of volunteers. </w:t>
                      </w:r>
                    </w:p>
                    <w:p w:rsidR="00BC645F" w:rsidRDefault="00BC645F" w:rsidP="000E0C05">
                      <w:pPr>
                        <w:pStyle w:val="Default"/>
                        <w:numPr>
                          <w:ilvl w:val="0"/>
                          <w:numId w:val="10"/>
                        </w:numPr>
                        <w:rPr>
                          <w:sz w:val="22"/>
                          <w:szCs w:val="22"/>
                        </w:rPr>
                      </w:pPr>
                      <w:r>
                        <w:rPr>
                          <w:sz w:val="22"/>
                          <w:szCs w:val="22"/>
                        </w:rPr>
                        <w:t xml:space="preserve">Train, develop and recognise volunteers. </w:t>
                      </w:r>
                    </w:p>
                    <w:p w:rsidR="00BC645F" w:rsidRPr="000E0C05" w:rsidRDefault="00BC645F" w:rsidP="000E0C05">
                      <w:pPr>
                        <w:pStyle w:val="ListParagraph"/>
                        <w:numPr>
                          <w:ilvl w:val="0"/>
                          <w:numId w:val="9"/>
                        </w:numPr>
                      </w:pPr>
                      <w:r>
                        <w:t xml:space="preserve">Develop and maintain volunteer documents and records. </w:t>
                      </w:r>
                    </w:p>
                  </w:txbxContent>
                </v:textbox>
                <w10:wrap type="square" anchorx="margin"/>
              </v:shape>
            </w:pict>
          </mc:Fallback>
        </mc:AlternateContent>
      </w:r>
    </w:p>
    <w:p w:rsidR="00745914" w:rsidRDefault="00745914" w:rsidP="004B6818">
      <w:pPr>
        <w:pStyle w:val="Default"/>
        <w:rPr>
          <w:i/>
          <w:sz w:val="22"/>
          <w:szCs w:val="22"/>
        </w:rPr>
      </w:pPr>
    </w:p>
    <w:p w:rsidR="00745914" w:rsidRDefault="00745914" w:rsidP="004B6818">
      <w:pPr>
        <w:pStyle w:val="Default"/>
        <w:rPr>
          <w:i/>
          <w:sz w:val="22"/>
          <w:szCs w:val="22"/>
        </w:rPr>
      </w:pPr>
    </w:p>
    <w:p w:rsidR="00745914" w:rsidRDefault="00745914" w:rsidP="004B6818">
      <w:pPr>
        <w:pStyle w:val="Default"/>
        <w:rPr>
          <w:i/>
          <w:sz w:val="22"/>
          <w:szCs w:val="22"/>
        </w:rPr>
      </w:pPr>
    </w:p>
    <w:p w:rsidR="00745914" w:rsidRDefault="00745914" w:rsidP="004B6818">
      <w:pPr>
        <w:pStyle w:val="Default"/>
        <w:rPr>
          <w:i/>
          <w:sz w:val="22"/>
          <w:szCs w:val="22"/>
        </w:rPr>
      </w:pPr>
    </w:p>
    <w:p w:rsidR="00745914" w:rsidRDefault="00745914" w:rsidP="004B6818">
      <w:pPr>
        <w:pStyle w:val="Default"/>
        <w:rPr>
          <w:i/>
          <w:sz w:val="22"/>
          <w:szCs w:val="22"/>
        </w:rPr>
      </w:pPr>
    </w:p>
    <w:p w:rsidR="004B6818" w:rsidRDefault="004B6818" w:rsidP="004B6818">
      <w:pPr>
        <w:pStyle w:val="Default"/>
        <w:rPr>
          <w:i/>
          <w:sz w:val="22"/>
          <w:szCs w:val="22"/>
        </w:rPr>
      </w:pPr>
    </w:p>
    <w:p w:rsidR="00745914" w:rsidRDefault="00745914" w:rsidP="004B6818">
      <w:pPr>
        <w:pStyle w:val="Default"/>
        <w:rPr>
          <w:i/>
          <w:sz w:val="22"/>
          <w:szCs w:val="22"/>
        </w:rPr>
      </w:pPr>
    </w:p>
    <w:p w:rsidR="00745914" w:rsidRDefault="00D93D5F" w:rsidP="004B6818">
      <w:pPr>
        <w:pStyle w:val="Default"/>
        <w:rPr>
          <w:i/>
          <w:sz w:val="22"/>
          <w:szCs w:val="22"/>
        </w:rPr>
      </w:pPr>
      <w:r>
        <w:rPr>
          <w:noProof/>
          <w:lang w:eastAsia="en-AU"/>
        </w:rPr>
        <mc:AlternateContent>
          <mc:Choice Requires="wps">
            <w:drawing>
              <wp:anchor distT="0" distB="0" distL="114300" distR="114300" simplePos="0" relativeHeight="251709440" behindDoc="0" locked="0" layoutInCell="1" allowOverlap="1" wp14:anchorId="779CC63B" wp14:editId="546DABB6">
                <wp:simplePos x="0" y="0"/>
                <wp:positionH relativeFrom="column">
                  <wp:posOffset>3105150</wp:posOffset>
                </wp:positionH>
                <wp:positionV relativeFrom="paragraph">
                  <wp:posOffset>13970</wp:posOffset>
                </wp:positionV>
                <wp:extent cx="209550" cy="257175"/>
                <wp:effectExtent l="19050" t="0" r="19050" b="47625"/>
                <wp:wrapNone/>
                <wp:docPr id="30" name="Down Arrow 30"/>
                <wp:cNvGraphicFramePr/>
                <a:graphic xmlns:a="http://schemas.openxmlformats.org/drawingml/2006/main">
                  <a:graphicData uri="http://schemas.microsoft.com/office/word/2010/wordprocessingShape">
                    <wps:wsp>
                      <wps:cNvSpPr/>
                      <wps:spPr>
                        <a:xfrm>
                          <a:off x="0" y="0"/>
                          <a:ext cx="209550" cy="257175"/>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F84AF9" id="Down Arrow 30" o:spid="_x0000_s1026" type="#_x0000_t67" style="position:absolute;margin-left:244.5pt;margin-top:1.1pt;width:16.5pt;height:20.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" adj="12800" fillcolor="black [3200]" strokecolor="black [1600]" strokeweight="1pt"/>
            </w:pict>
          </mc:Fallback>
        </mc:AlternateContent>
      </w:r>
    </w:p>
    <w:p w:rsidR="00745914" w:rsidRDefault="00745914" w:rsidP="004B6818">
      <w:pPr>
        <w:pStyle w:val="Default"/>
        <w:rPr>
          <w:i/>
          <w:sz w:val="22"/>
          <w:szCs w:val="22"/>
        </w:rPr>
      </w:pPr>
    </w:p>
    <w:p w:rsidR="00745914" w:rsidRDefault="00D93D5F" w:rsidP="004B6818">
      <w:pPr>
        <w:pStyle w:val="Default"/>
        <w:rPr>
          <w:i/>
          <w:sz w:val="22"/>
          <w:szCs w:val="22"/>
        </w:rPr>
      </w:pPr>
      <w:r>
        <w:rPr>
          <w:noProof/>
          <w:lang w:eastAsia="en-AU"/>
        </w:rPr>
        <mc:AlternateContent>
          <mc:Choice Requires="wps">
            <w:drawing>
              <wp:anchor distT="45720" distB="45720" distL="114300" distR="114300" simplePos="0" relativeHeight="251711488" behindDoc="0" locked="0" layoutInCell="1" allowOverlap="1" wp14:anchorId="4A7E718C" wp14:editId="6FD6F5DA">
                <wp:simplePos x="0" y="0"/>
                <wp:positionH relativeFrom="margin">
                  <wp:posOffset>304800</wp:posOffset>
                </wp:positionH>
                <wp:positionV relativeFrom="paragraph">
                  <wp:posOffset>43180</wp:posOffset>
                </wp:positionV>
                <wp:extent cx="5848350" cy="666750"/>
                <wp:effectExtent l="19050" t="19050" r="19050" b="19050"/>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666750"/>
                        </a:xfrm>
                        <a:prstGeom prst="rect">
                          <a:avLst/>
                        </a:prstGeom>
                        <a:solidFill>
                          <a:srgbClr val="FFFFFF"/>
                        </a:solidFill>
                        <a:ln w="28575">
                          <a:solidFill>
                            <a:srgbClr val="000000"/>
                          </a:solidFill>
                          <a:miter lim="800000"/>
                          <a:headEnd/>
                          <a:tailEnd/>
                        </a:ln>
                      </wps:spPr>
                      <wps:txbx>
                        <w:txbxContent>
                          <w:p w:rsidR="00BC645F" w:rsidRPr="001A50D7" w:rsidRDefault="00BC645F" w:rsidP="001A50D7">
                            <w:pPr>
                              <w:pStyle w:val="Default"/>
                              <w:jc w:val="center"/>
                              <w:rPr>
                                <w:b/>
                                <w:sz w:val="22"/>
                                <w:szCs w:val="22"/>
                              </w:rPr>
                            </w:pPr>
                            <w:r w:rsidRPr="001A50D7">
                              <w:rPr>
                                <w:b/>
                                <w:sz w:val="22"/>
                                <w:szCs w:val="22"/>
                              </w:rPr>
                              <w:t>Volunteer</w:t>
                            </w:r>
                          </w:p>
                          <w:p w:rsidR="00BC645F" w:rsidRDefault="00BC645F" w:rsidP="001A50D7">
                            <w:pPr>
                              <w:pStyle w:val="Default"/>
                              <w:numPr>
                                <w:ilvl w:val="0"/>
                                <w:numId w:val="11"/>
                              </w:numPr>
                              <w:rPr>
                                <w:sz w:val="22"/>
                                <w:szCs w:val="22"/>
                              </w:rPr>
                            </w:pPr>
                            <w:r>
                              <w:rPr>
                                <w:sz w:val="22"/>
                                <w:szCs w:val="22"/>
                              </w:rPr>
                              <w:t xml:space="preserve">Undertake work as outlined in position description. </w:t>
                            </w:r>
                          </w:p>
                          <w:p w:rsidR="00BC645F" w:rsidRDefault="00BC645F" w:rsidP="001A50D7">
                            <w:pPr>
                              <w:pStyle w:val="ListParagraph"/>
                              <w:numPr>
                                <w:ilvl w:val="0"/>
                                <w:numId w:val="11"/>
                              </w:numPr>
                            </w:pPr>
                            <w:r>
                              <w:t xml:space="preserve">Contribute to evaluation of relevant event/program.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7E718C" id="_x0000_s1028" type="#_x0000_t202" style="position:absolute;margin-left:24pt;margin-top:3.4pt;width:460.5pt;height:52.5pt;z-index:2517114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" strokeweight="2.25pt">
                <v:textbox>
                  <w:txbxContent>
                    <w:p w:rsidR="00BC645F" w:rsidRPr="001A50D7" w:rsidRDefault="00BC645F" w:rsidP="001A50D7">
                      <w:pPr>
                        <w:pStyle w:val="Default"/>
                        <w:jc w:val="center"/>
                        <w:rPr>
                          <w:b/>
                          <w:sz w:val="22"/>
                          <w:szCs w:val="22"/>
                        </w:rPr>
                      </w:pPr>
                      <w:r w:rsidRPr="001A50D7">
                        <w:rPr>
                          <w:b/>
                          <w:sz w:val="22"/>
                          <w:szCs w:val="22"/>
                        </w:rPr>
                        <w:t>Volunteer</w:t>
                      </w:r>
                    </w:p>
                    <w:p w:rsidR="00BC645F" w:rsidRDefault="00BC645F" w:rsidP="001A50D7">
                      <w:pPr>
                        <w:pStyle w:val="Default"/>
                        <w:numPr>
                          <w:ilvl w:val="0"/>
                          <w:numId w:val="11"/>
                        </w:numPr>
                        <w:rPr>
                          <w:sz w:val="22"/>
                          <w:szCs w:val="22"/>
                        </w:rPr>
                      </w:pPr>
                      <w:r>
                        <w:rPr>
                          <w:sz w:val="22"/>
                          <w:szCs w:val="22"/>
                        </w:rPr>
                        <w:t xml:space="preserve">Undertake work as outlined in position description. </w:t>
                      </w:r>
                    </w:p>
                    <w:p w:rsidR="00BC645F" w:rsidRDefault="00BC645F" w:rsidP="001A50D7">
                      <w:pPr>
                        <w:pStyle w:val="ListParagraph"/>
                        <w:numPr>
                          <w:ilvl w:val="0"/>
                          <w:numId w:val="11"/>
                        </w:numPr>
                      </w:pPr>
                      <w:r>
                        <w:t xml:space="preserve">Contribute to evaluation of relevant event/program. </w:t>
                      </w:r>
                    </w:p>
                  </w:txbxContent>
                </v:textbox>
                <w10:wrap type="square" anchorx="margin"/>
              </v:shape>
            </w:pict>
          </mc:Fallback>
        </mc:AlternateContent>
      </w:r>
    </w:p>
    <w:p w:rsidR="00745914" w:rsidRDefault="00745914" w:rsidP="004B6818">
      <w:pPr>
        <w:pStyle w:val="Default"/>
        <w:rPr>
          <w:i/>
          <w:sz w:val="22"/>
          <w:szCs w:val="22"/>
        </w:rPr>
      </w:pPr>
    </w:p>
    <w:p w:rsidR="004B6818" w:rsidRDefault="004B6818" w:rsidP="004B6818">
      <w:pPr>
        <w:pStyle w:val="Default"/>
        <w:rPr>
          <w:b/>
          <w:bCs/>
          <w:sz w:val="22"/>
          <w:szCs w:val="22"/>
        </w:rPr>
      </w:pPr>
    </w:p>
    <w:p w:rsidR="00D93D5F" w:rsidRDefault="00D93D5F" w:rsidP="004B6818">
      <w:pPr>
        <w:pStyle w:val="Default"/>
        <w:rPr>
          <w:b/>
          <w:bCs/>
          <w:sz w:val="22"/>
          <w:szCs w:val="22"/>
        </w:rPr>
      </w:pPr>
    </w:p>
    <w:p w:rsidR="00D93D5F" w:rsidRDefault="00D93D5F" w:rsidP="004B6818">
      <w:pPr>
        <w:pStyle w:val="Default"/>
        <w:rPr>
          <w:b/>
          <w:bCs/>
          <w:sz w:val="22"/>
          <w:szCs w:val="22"/>
        </w:rPr>
      </w:pPr>
    </w:p>
    <w:p w:rsidR="00D93D5F" w:rsidRDefault="00D93D5F" w:rsidP="004B6818">
      <w:pPr>
        <w:pStyle w:val="Default"/>
        <w:rPr>
          <w:b/>
          <w:bCs/>
          <w:sz w:val="22"/>
          <w:szCs w:val="22"/>
        </w:rPr>
      </w:pPr>
    </w:p>
    <w:p w:rsidR="006C41C3" w:rsidRPr="00AD2B52" w:rsidRDefault="006C41C3" w:rsidP="00AD2B52">
      <w:pPr>
        <w:pStyle w:val="ListParagraph"/>
        <w:rPr>
          <w:rFonts w:ascii="Calibri" w:hAnsi="Calibri" w:cs="Calibri"/>
          <w:b/>
          <w:bCs/>
          <w:color w:val="000000"/>
        </w:rPr>
      </w:pPr>
      <w:r w:rsidRPr="00AD2B52">
        <w:rPr>
          <w:b/>
          <w:bCs/>
        </w:rPr>
        <w:t>Brooklyn United Soccer Club Contacts</w:t>
      </w:r>
    </w:p>
    <w:p w:rsidR="006C41C3" w:rsidRPr="006C41C3" w:rsidRDefault="00720CA3" w:rsidP="006C41C3">
      <w:pPr>
        <w:rPr>
          <w:rFonts w:ascii="Calibri" w:hAnsi="Calibri" w:cs="Calibri"/>
          <w:b/>
          <w:bCs/>
          <w:i/>
          <w:color w:val="000000"/>
        </w:rPr>
      </w:pPr>
      <w:r w:rsidRPr="006C41C3">
        <w:rPr>
          <w:bCs/>
          <w:i/>
        </w:rPr>
        <w:t xml:space="preserve"> </w:t>
      </w:r>
    </w:p>
    <w:tbl>
      <w:tblPr>
        <w:tblW w:w="4500" w:type="pct"/>
        <w:jc w:val="center"/>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3289"/>
        <w:gridCol w:w="3274"/>
        <w:gridCol w:w="1884"/>
        <w:gridCol w:w="972"/>
      </w:tblGrid>
      <w:tr w:rsidR="004A4ED7" w:rsidRPr="004F6C92" w:rsidTr="00F64508">
        <w:trPr>
          <w:tblCellSpacing w:w="15" w:type="dxa"/>
          <w:jc w:val="center"/>
        </w:trPr>
        <w:tc>
          <w:tcPr>
            <w:tcW w:w="1750" w:type="pct"/>
            <w:shd w:val="clear" w:color="auto" w:fill="FFFFFF"/>
            <w:vAlign w:val="center"/>
            <w:hideMark/>
          </w:tcPr>
          <w:p w:rsidR="004A4ED7" w:rsidRPr="00A13A3C" w:rsidRDefault="004A4ED7" w:rsidP="00A13A3C">
            <w:pPr>
              <w:rPr>
                <w:color w:val="000000"/>
              </w:rPr>
            </w:pPr>
            <w:bookmarkStart w:id="0" w:name="_GoBack"/>
            <w:bookmarkEnd w:id="0"/>
            <w:r w:rsidRPr="00A13A3C">
              <w:rPr>
                <w:rFonts w:cs="Arial"/>
                <w:b/>
                <w:bCs/>
                <w:color w:val="FF0000"/>
              </w:rPr>
              <w:t>Position</w:t>
            </w:r>
          </w:p>
        </w:tc>
        <w:tc>
          <w:tcPr>
            <w:tcW w:w="1750" w:type="pct"/>
            <w:shd w:val="clear" w:color="auto" w:fill="FFFFFF"/>
            <w:vAlign w:val="center"/>
            <w:hideMark/>
          </w:tcPr>
          <w:p w:rsidR="004A4ED7" w:rsidRPr="004F6C92" w:rsidRDefault="004A4ED7" w:rsidP="00F64508">
            <w:pPr>
              <w:rPr>
                <w:color w:val="000000"/>
              </w:rPr>
            </w:pPr>
            <w:r w:rsidRPr="004F6C92">
              <w:rPr>
                <w:rFonts w:cs="Arial"/>
                <w:b/>
                <w:bCs/>
                <w:color w:val="FF0000"/>
              </w:rPr>
              <w:t>Name</w:t>
            </w:r>
          </w:p>
        </w:tc>
        <w:tc>
          <w:tcPr>
            <w:tcW w:w="1000" w:type="pct"/>
            <w:shd w:val="clear" w:color="auto" w:fill="FFFFFF"/>
            <w:vAlign w:val="center"/>
            <w:hideMark/>
          </w:tcPr>
          <w:p w:rsidR="004A4ED7" w:rsidRPr="004F6C92" w:rsidRDefault="004A4ED7" w:rsidP="00F64508">
            <w:pPr>
              <w:rPr>
                <w:color w:val="000000"/>
              </w:rPr>
            </w:pPr>
            <w:r w:rsidRPr="004F6C92">
              <w:rPr>
                <w:rFonts w:cs="Arial"/>
                <w:b/>
                <w:bCs/>
                <w:color w:val="FF0000"/>
              </w:rPr>
              <w:t>Phone</w:t>
            </w:r>
          </w:p>
        </w:tc>
        <w:tc>
          <w:tcPr>
            <w:tcW w:w="500" w:type="pct"/>
            <w:shd w:val="clear" w:color="auto" w:fill="FFFFFF"/>
            <w:vAlign w:val="center"/>
            <w:hideMark/>
          </w:tcPr>
          <w:p w:rsidR="004A4ED7" w:rsidRPr="004F6C92" w:rsidRDefault="004A4ED7" w:rsidP="00F64508">
            <w:pPr>
              <w:jc w:val="center"/>
              <w:rPr>
                <w:color w:val="000000"/>
              </w:rPr>
            </w:pPr>
            <w:r w:rsidRPr="004F6C92">
              <w:rPr>
                <w:rFonts w:cs="Arial"/>
                <w:b/>
                <w:bCs/>
                <w:color w:val="FF0000"/>
              </w:rPr>
              <w:t>Email</w:t>
            </w:r>
          </w:p>
        </w:tc>
      </w:tr>
    </w:tbl>
    <w:p w:rsidR="004A4ED7" w:rsidRPr="004F6C92" w:rsidRDefault="004A4ED7" w:rsidP="004A4ED7">
      <w:pPr>
        <w:rPr>
          <w:vanish/>
        </w:rPr>
      </w:pPr>
    </w:p>
    <w:tbl>
      <w:tblPr>
        <w:tblW w:w="4500" w:type="pct"/>
        <w:jc w:val="center"/>
        <w:tblCellSpacing w:w="7" w:type="dxa"/>
        <w:shd w:val="clear" w:color="auto" w:fill="E8E8E8"/>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4A4ED7" w:rsidRPr="004F6C92" w:rsidTr="00F64508">
        <w:trPr>
          <w:tblCellSpacing w:w="7" w:type="dxa"/>
          <w:jc w:val="center"/>
        </w:trPr>
        <w:tc>
          <w:tcPr>
            <w:tcW w:w="1750" w:type="pct"/>
            <w:shd w:val="clear" w:color="auto" w:fill="E8E8E8"/>
            <w:vAlign w:val="center"/>
            <w:hideMark/>
          </w:tcPr>
          <w:p w:rsidR="004A4ED7" w:rsidRPr="004F6C92" w:rsidRDefault="004A4ED7" w:rsidP="00F64508">
            <w:pPr>
              <w:rPr>
                <w:color w:val="000000"/>
              </w:rPr>
            </w:pPr>
            <w:r w:rsidRPr="004F6C92">
              <w:rPr>
                <w:color w:val="000000"/>
              </w:rPr>
              <w:t>President</w:t>
            </w:r>
          </w:p>
        </w:tc>
        <w:tc>
          <w:tcPr>
            <w:tcW w:w="1750" w:type="pct"/>
            <w:shd w:val="clear" w:color="auto" w:fill="E8E8E8"/>
            <w:vAlign w:val="center"/>
            <w:hideMark/>
          </w:tcPr>
          <w:p w:rsidR="004A4ED7" w:rsidRPr="004F6C92" w:rsidRDefault="004A4ED7" w:rsidP="00F64508">
            <w:pPr>
              <w:rPr>
                <w:color w:val="000000"/>
              </w:rPr>
            </w:pPr>
            <w:r w:rsidRPr="004F6C92">
              <w:rPr>
                <w:color w:val="000000"/>
              </w:rPr>
              <w:t>David Mitchell</w:t>
            </w:r>
          </w:p>
        </w:tc>
        <w:tc>
          <w:tcPr>
            <w:tcW w:w="1000" w:type="pct"/>
            <w:shd w:val="clear" w:color="auto" w:fill="E8E8E8"/>
            <w:vAlign w:val="center"/>
            <w:hideMark/>
          </w:tcPr>
          <w:p w:rsidR="004A4ED7" w:rsidRPr="004F6C92" w:rsidRDefault="004A4ED7" w:rsidP="00F64508">
            <w:pPr>
              <w:rPr>
                <w:color w:val="000000"/>
              </w:rPr>
            </w:pPr>
            <w:r w:rsidRPr="004F6C92">
              <w:rPr>
                <w:color w:val="000000"/>
              </w:rPr>
              <w:t>0419 696 239</w:t>
            </w:r>
          </w:p>
        </w:tc>
        <w:tc>
          <w:tcPr>
            <w:tcW w:w="500" w:type="pct"/>
            <w:shd w:val="clear" w:color="auto" w:fill="E8E8E8"/>
            <w:vAlign w:val="center"/>
            <w:hideMark/>
          </w:tcPr>
          <w:p w:rsidR="004A4ED7" w:rsidRPr="004F6C92" w:rsidRDefault="004A4ED7" w:rsidP="00F64508">
            <w:pPr>
              <w:jc w:val="center"/>
              <w:rPr>
                <w:color w:val="000000"/>
              </w:rPr>
            </w:pPr>
            <w:r w:rsidRPr="004F6C92">
              <w:rPr>
                <w:noProof/>
                <w:color w:val="0000FF"/>
                <w:lang w:eastAsia="en-AU"/>
              </w:rPr>
              <w:drawing>
                <wp:inline distT="0" distB="0" distL="0" distR="0" wp14:anchorId="1BAB90B1" wp14:editId="1FDA8BF4">
                  <wp:extent cx="152400" cy="114300"/>
                  <wp:effectExtent l="0" t="0" r="0" b="0"/>
                  <wp:docPr id="32" name="Picture 32" descr="http://www.brooklynsoccer.org.au/img/envelope.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rooklynsoccer.org.au/img/envelope.jpg">
                            <a:hlinkClick r:id="rId10"/>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4A4ED7" w:rsidRPr="004F6C92" w:rsidRDefault="004A4ED7" w:rsidP="004A4ED7">
      <w:pPr>
        <w:rPr>
          <w:vanish/>
        </w:rPr>
      </w:pPr>
    </w:p>
    <w:tbl>
      <w:tblPr>
        <w:tblW w:w="4500" w:type="pct"/>
        <w:jc w:val="center"/>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4A4ED7" w:rsidRPr="004F6C92" w:rsidTr="00F64508">
        <w:trPr>
          <w:tblCellSpacing w:w="7" w:type="dxa"/>
          <w:jc w:val="center"/>
        </w:trPr>
        <w:tc>
          <w:tcPr>
            <w:tcW w:w="1750" w:type="pct"/>
            <w:shd w:val="clear" w:color="auto" w:fill="FFFFFF"/>
            <w:vAlign w:val="center"/>
            <w:hideMark/>
          </w:tcPr>
          <w:p w:rsidR="004A4ED7" w:rsidRPr="004F6C92" w:rsidRDefault="004A4ED7" w:rsidP="00F64508">
            <w:pPr>
              <w:rPr>
                <w:color w:val="000000"/>
              </w:rPr>
            </w:pPr>
            <w:r w:rsidRPr="004F6C92">
              <w:rPr>
                <w:color w:val="000000"/>
              </w:rPr>
              <w:t>Vice President</w:t>
            </w:r>
          </w:p>
        </w:tc>
        <w:tc>
          <w:tcPr>
            <w:tcW w:w="1750" w:type="pct"/>
            <w:shd w:val="clear" w:color="auto" w:fill="FFFFFF"/>
            <w:vAlign w:val="center"/>
            <w:hideMark/>
          </w:tcPr>
          <w:p w:rsidR="004A4ED7" w:rsidRPr="004F6C92" w:rsidRDefault="004A4ED7" w:rsidP="00F64508">
            <w:pPr>
              <w:rPr>
                <w:color w:val="000000"/>
              </w:rPr>
            </w:pPr>
            <w:r w:rsidRPr="004F6C92">
              <w:rPr>
                <w:color w:val="000000"/>
              </w:rPr>
              <w:t>Scott Hanson</w:t>
            </w:r>
          </w:p>
        </w:tc>
        <w:tc>
          <w:tcPr>
            <w:tcW w:w="1000" w:type="pct"/>
            <w:shd w:val="clear" w:color="auto" w:fill="FFFFFF"/>
            <w:vAlign w:val="center"/>
            <w:hideMark/>
          </w:tcPr>
          <w:p w:rsidR="004A4ED7" w:rsidRPr="004F6C92" w:rsidRDefault="004A4ED7" w:rsidP="00F64508">
            <w:pPr>
              <w:rPr>
                <w:color w:val="000000"/>
              </w:rPr>
            </w:pPr>
            <w:r w:rsidRPr="004F6C92">
              <w:rPr>
                <w:color w:val="000000"/>
              </w:rPr>
              <w:t>0421 127 750</w:t>
            </w:r>
          </w:p>
        </w:tc>
        <w:tc>
          <w:tcPr>
            <w:tcW w:w="500" w:type="pct"/>
            <w:shd w:val="clear" w:color="auto" w:fill="FFFFFF"/>
            <w:vAlign w:val="center"/>
            <w:hideMark/>
          </w:tcPr>
          <w:p w:rsidR="004A4ED7" w:rsidRPr="004F6C92" w:rsidRDefault="004A4ED7" w:rsidP="00F64508">
            <w:pPr>
              <w:jc w:val="center"/>
              <w:rPr>
                <w:color w:val="000000"/>
              </w:rPr>
            </w:pPr>
            <w:r w:rsidRPr="004F6C92">
              <w:rPr>
                <w:noProof/>
                <w:color w:val="0000FF"/>
                <w:lang w:eastAsia="en-AU"/>
              </w:rPr>
              <w:drawing>
                <wp:inline distT="0" distB="0" distL="0" distR="0" wp14:anchorId="1E37C537" wp14:editId="5C95A3F3">
                  <wp:extent cx="152400" cy="114300"/>
                  <wp:effectExtent l="0" t="0" r="0" b="0"/>
                  <wp:docPr id="26" name="Picture 26" descr="http://www.brooklynsoccer.org.au/img/envelope.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rooklynsoccer.org.au/img/envelope.jpg">
                            <a:hlinkClick r:id="rId12"/>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4A4ED7" w:rsidRPr="004F6C92" w:rsidRDefault="004A4ED7" w:rsidP="004A4ED7">
      <w:pPr>
        <w:rPr>
          <w:vanish/>
        </w:rPr>
      </w:pPr>
    </w:p>
    <w:tbl>
      <w:tblPr>
        <w:tblW w:w="4500" w:type="pct"/>
        <w:jc w:val="center"/>
        <w:tblCellSpacing w:w="7" w:type="dxa"/>
        <w:shd w:val="clear" w:color="auto" w:fill="E8E8E8"/>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4A4ED7" w:rsidRPr="004F6C92" w:rsidTr="00F64508">
        <w:trPr>
          <w:tblCellSpacing w:w="7" w:type="dxa"/>
          <w:jc w:val="center"/>
        </w:trPr>
        <w:tc>
          <w:tcPr>
            <w:tcW w:w="1750" w:type="pct"/>
            <w:shd w:val="clear" w:color="auto" w:fill="E8E8E8"/>
            <w:vAlign w:val="center"/>
            <w:hideMark/>
          </w:tcPr>
          <w:p w:rsidR="004A4ED7" w:rsidRPr="004F6C92" w:rsidRDefault="004A4ED7" w:rsidP="00F64508">
            <w:pPr>
              <w:rPr>
                <w:color w:val="000000"/>
              </w:rPr>
            </w:pPr>
            <w:r w:rsidRPr="004F6C92">
              <w:rPr>
                <w:color w:val="000000"/>
              </w:rPr>
              <w:t>Secretary</w:t>
            </w:r>
          </w:p>
        </w:tc>
        <w:tc>
          <w:tcPr>
            <w:tcW w:w="1750" w:type="pct"/>
            <w:shd w:val="clear" w:color="auto" w:fill="E8E8E8"/>
            <w:vAlign w:val="center"/>
            <w:hideMark/>
          </w:tcPr>
          <w:p w:rsidR="004A4ED7" w:rsidRPr="004F6C92" w:rsidRDefault="004A4ED7" w:rsidP="00F64508">
            <w:pPr>
              <w:rPr>
                <w:color w:val="000000"/>
              </w:rPr>
            </w:pPr>
            <w:r w:rsidRPr="004F6C92">
              <w:rPr>
                <w:color w:val="000000"/>
              </w:rPr>
              <w:t>David Mitchell</w:t>
            </w:r>
          </w:p>
        </w:tc>
        <w:tc>
          <w:tcPr>
            <w:tcW w:w="1000" w:type="pct"/>
            <w:shd w:val="clear" w:color="auto" w:fill="E8E8E8"/>
            <w:vAlign w:val="center"/>
            <w:hideMark/>
          </w:tcPr>
          <w:p w:rsidR="004A4ED7" w:rsidRPr="004F6C92" w:rsidRDefault="004A4ED7" w:rsidP="00F64508">
            <w:pPr>
              <w:rPr>
                <w:color w:val="000000"/>
              </w:rPr>
            </w:pPr>
            <w:r w:rsidRPr="004F6C92">
              <w:rPr>
                <w:color w:val="000000"/>
              </w:rPr>
              <w:t>0419 696 239</w:t>
            </w:r>
          </w:p>
        </w:tc>
        <w:tc>
          <w:tcPr>
            <w:tcW w:w="500" w:type="pct"/>
            <w:shd w:val="clear" w:color="auto" w:fill="E8E8E8"/>
            <w:vAlign w:val="center"/>
            <w:hideMark/>
          </w:tcPr>
          <w:p w:rsidR="004A4ED7" w:rsidRPr="004F6C92" w:rsidRDefault="004A4ED7" w:rsidP="00F64508">
            <w:pPr>
              <w:jc w:val="center"/>
              <w:rPr>
                <w:color w:val="000000"/>
              </w:rPr>
            </w:pPr>
            <w:r w:rsidRPr="004F6C92">
              <w:rPr>
                <w:noProof/>
                <w:color w:val="0000FF"/>
                <w:lang w:eastAsia="en-AU"/>
              </w:rPr>
              <w:drawing>
                <wp:inline distT="0" distB="0" distL="0" distR="0" wp14:anchorId="73BF7A5D" wp14:editId="13C640DE">
                  <wp:extent cx="152400" cy="114300"/>
                  <wp:effectExtent l="0" t="0" r="0" b="0"/>
                  <wp:docPr id="25" name="Picture 25" descr="http://www.brooklynsoccer.org.au/img/envelop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rooklynsoccer.org.au/img/envelope.jpg">
                            <a:hlinkClick r:id="rId13"/>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4A4ED7" w:rsidRPr="004F6C92" w:rsidRDefault="004A4ED7" w:rsidP="004A4ED7">
      <w:pPr>
        <w:rPr>
          <w:vanish/>
        </w:rPr>
      </w:pPr>
    </w:p>
    <w:tbl>
      <w:tblPr>
        <w:tblW w:w="4500" w:type="pct"/>
        <w:jc w:val="center"/>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4A4ED7" w:rsidRPr="004F6C92" w:rsidTr="00F64508">
        <w:trPr>
          <w:tblCellSpacing w:w="7" w:type="dxa"/>
          <w:jc w:val="center"/>
        </w:trPr>
        <w:tc>
          <w:tcPr>
            <w:tcW w:w="1750" w:type="pct"/>
            <w:shd w:val="clear" w:color="auto" w:fill="FFFFFF"/>
            <w:vAlign w:val="center"/>
            <w:hideMark/>
          </w:tcPr>
          <w:p w:rsidR="004A4ED7" w:rsidRPr="004F6C92" w:rsidRDefault="004A4ED7" w:rsidP="00F64508">
            <w:pPr>
              <w:rPr>
                <w:color w:val="000000"/>
              </w:rPr>
            </w:pPr>
            <w:r w:rsidRPr="004F6C92">
              <w:rPr>
                <w:color w:val="000000"/>
              </w:rPr>
              <w:t>Registrar</w:t>
            </w:r>
          </w:p>
        </w:tc>
        <w:tc>
          <w:tcPr>
            <w:tcW w:w="1750" w:type="pct"/>
            <w:shd w:val="clear" w:color="auto" w:fill="FFFFFF"/>
            <w:vAlign w:val="center"/>
            <w:hideMark/>
          </w:tcPr>
          <w:p w:rsidR="004A4ED7" w:rsidRPr="004F6C92" w:rsidRDefault="004A4ED7" w:rsidP="00F64508">
            <w:pPr>
              <w:rPr>
                <w:color w:val="000000"/>
              </w:rPr>
            </w:pPr>
            <w:r w:rsidRPr="004F6C92">
              <w:rPr>
                <w:color w:val="000000"/>
              </w:rPr>
              <w:t>Sue Hanson</w:t>
            </w:r>
          </w:p>
        </w:tc>
        <w:tc>
          <w:tcPr>
            <w:tcW w:w="1000" w:type="pct"/>
            <w:shd w:val="clear" w:color="auto" w:fill="FFFFFF"/>
            <w:vAlign w:val="center"/>
            <w:hideMark/>
          </w:tcPr>
          <w:p w:rsidR="004A4ED7" w:rsidRPr="004F6C92" w:rsidRDefault="004A4ED7" w:rsidP="00F64508">
            <w:pPr>
              <w:rPr>
                <w:color w:val="000000"/>
              </w:rPr>
            </w:pPr>
            <w:r w:rsidRPr="004F6C92">
              <w:rPr>
                <w:color w:val="000000"/>
              </w:rPr>
              <w:t>0434 350 645</w:t>
            </w:r>
          </w:p>
        </w:tc>
        <w:tc>
          <w:tcPr>
            <w:tcW w:w="500" w:type="pct"/>
            <w:shd w:val="clear" w:color="auto" w:fill="FFFFFF"/>
            <w:vAlign w:val="center"/>
            <w:hideMark/>
          </w:tcPr>
          <w:p w:rsidR="004A4ED7" w:rsidRPr="004F6C92" w:rsidRDefault="004A4ED7" w:rsidP="00F64508">
            <w:pPr>
              <w:jc w:val="center"/>
              <w:rPr>
                <w:color w:val="000000"/>
              </w:rPr>
            </w:pPr>
            <w:r w:rsidRPr="004F6C92">
              <w:rPr>
                <w:noProof/>
                <w:color w:val="0000FF"/>
                <w:lang w:eastAsia="en-AU"/>
              </w:rPr>
              <w:drawing>
                <wp:inline distT="0" distB="0" distL="0" distR="0" wp14:anchorId="37B33A86" wp14:editId="71D8F128">
                  <wp:extent cx="152400" cy="114300"/>
                  <wp:effectExtent l="0" t="0" r="0" b="0"/>
                  <wp:docPr id="24" name="Picture 24" descr="http://www.brooklynsoccer.org.au/img/envelope.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rooklynsoccer.org.au/img/envelope.jpg">
                            <a:hlinkClick r:id="rId14"/>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4A4ED7" w:rsidRPr="004F6C92" w:rsidRDefault="004A4ED7" w:rsidP="004A4ED7">
      <w:pPr>
        <w:rPr>
          <w:vanish/>
        </w:rPr>
      </w:pPr>
    </w:p>
    <w:tbl>
      <w:tblPr>
        <w:tblW w:w="4500" w:type="pct"/>
        <w:jc w:val="center"/>
        <w:tblCellSpacing w:w="7" w:type="dxa"/>
        <w:shd w:val="clear" w:color="auto" w:fill="E8E8E8"/>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4A4ED7" w:rsidRPr="004F6C92" w:rsidTr="00F64508">
        <w:trPr>
          <w:tblCellSpacing w:w="7" w:type="dxa"/>
          <w:jc w:val="center"/>
        </w:trPr>
        <w:tc>
          <w:tcPr>
            <w:tcW w:w="1750" w:type="pct"/>
            <w:shd w:val="clear" w:color="auto" w:fill="E8E8E8"/>
            <w:vAlign w:val="center"/>
            <w:hideMark/>
          </w:tcPr>
          <w:p w:rsidR="004A4ED7" w:rsidRPr="004F6C92" w:rsidRDefault="004A4ED7" w:rsidP="00F64508">
            <w:pPr>
              <w:rPr>
                <w:color w:val="000000"/>
              </w:rPr>
            </w:pPr>
            <w:r w:rsidRPr="004F6C92">
              <w:rPr>
                <w:color w:val="000000"/>
              </w:rPr>
              <w:t>Minutes Secretary</w:t>
            </w:r>
          </w:p>
        </w:tc>
        <w:tc>
          <w:tcPr>
            <w:tcW w:w="1750" w:type="pct"/>
            <w:shd w:val="clear" w:color="auto" w:fill="E8E8E8"/>
            <w:vAlign w:val="center"/>
            <w:hideMark/>
          </w:tcPr>
          <w:p w:rsidR="004A4ED7" w:rsidRPr="004F6C92" w:rsidRDefault="004A4ED7" w:rsidP="00F64508">
            <w:pPr>
              <w:rPr>
                <w:color w:val="000000"/>
              </w:rPr>
            </w:pPr>
            <w:r w:rsidRPr="004F6C92">
              <w:rPr>
                <w:color w:val="000000"/>
              </w:rPr>
              <w:t>David Mitchell</w:t>
            </w:r>
          </w:p>
        </w:tc>
        <w:tc>
          <w:tcPr>
            <w:tcW w:w="1000" w:type="pct"/>
            <w:shd w:val="clear" w:color="auto" w:fill="E8E8E8"/>
            <w:vAlign w:val="center"/>
            <w:hideMark/>
          </w:tcPr>
          <w:p w:rsidR="004A4ED7" w:rsidRPr="004F6C92" w:rsidRDefault="004A4ED7" w:rsidP="00F64508">
            <w:pPr>
              <w:rPr>
                <w:color w:val="000000"/>
              </w:rPr>
            </w:pPr>
            <w:r w:rsidRPr="004F6C92">
              <w:rPr>
                <w:color w:val="000000"/>
              </w:rPr>
              <w:t>0419 696 239</w:t>
            </w:r>
          </w:p>
        </w:tc>
        <w:tc>
          <w:tcPr>
            <w:tcW w:w="500" w:type="pct"/>
            <w:shd w:val="clear" w:color="auto" w:fill="E8E8E8"/>
            <w:vAlign w:val="center"/>
            <w:hideMark/>
          </w:tcPr>
          <w:p w:rsidR="004A4ED7" w:rsidRPr="004F6C92" w:rsidRDefault="004A4ED7" w:rsidP="00F64508">
            <w:pPr>
              <w:jc w:val="center"/>
              <w:rPr>
                <w:color w:val="000000"/>
              </w:rPr>
            </w:pPr>
            <w:r w:rsidRPr="004F6C92">
              <w:rPr>
                <w:noProof/>
                <w:color w:val="0000FF"/>
                <w:lang w:eastAsia="en-AU"/>
              </w:rPr>
              <w:drawing>
                <wp:inline distT="0" distB="0" distL="0" distR="0" wp14:anchorId="2AA87A80" wp14:editId="1C705ACB">
                  <wp:extent cx="152400" cy="114300"/>
                  <wp:effectExtent l="0" t="0" r="0" b="0"/>
                  <wp:docPr id="23" name="Picture 23" descr="http://www.brooklynsoccer.org.au/img/envelop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rooklynsoccer.org.au/img/envelope.jpg">
                            <a:hlinkClick r:id="rId13"/>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4A4ED7" w:rsidRPr="004F6C92" w:rsidRDefault="004A4ED7" w:rsidP="004A4ED7">
      <w:pPr>
        <w:rPr>
          <w:vanish/>
        </w:rPr>
      </w:pPr>
    </w:p>
    <w:tbl>
      <w:tblPr>
        <w:tblW w:w="4500" w:type="pct"/>
        <w:jc w:val="center"/>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4A4ED7" w:rsidRPr="004F6C92" w:rsidTr="00F64508">
        <w:trPr>
          <w:tblCellSpacing w:w="7" w:type="dxa"/>
          <w:jc w:val="center"/>
        </w:trPr>
        <w:tc>
          <w:tcPr>
            <w:tcW w:w="1750" w:type="pct"/>
            <w:shd w:val="clear" w:color="auto" w:fill="FFFFFF"/>
            <w:vAlign w:val="center"/>
            <w:hideMark/>
          </w:tcPr>
          <w:p w:rsidR="004A4ED7" w:rsidRPr="004F6C92" w:rsidRDefault="004A4ED7" w:rsidP="00F64508">
            <w:pPr>
              <w:rPr>
                <w:color w:val="000000"/>
              </w:rPr>
            </w:pPr>
            <w:r w:rsidRPr="004F6C92">
              <w:rPr>
                <w:color w:val="000000"/>
              </w:rPr>
              <w:t>Equipment Officer</w:t>
            </w:r>
          </w:p>
        </w:tc>
        <w:tc>
          <w:tcPr>
            <w:tcW w:w="1750" w:type="pct"/>
            <w:shd w:val="clear" w:color="auto" w:fill="FFFFFF"/>
            <w:vAlign w:val="center"/>
            <w:hideMark/>
          </w:tcPr>
          <w:p w:rsidR="004A4ED7" w:rsidRPr="004F6C92" w:rsidRDefault="004A4ED7" w:rsidP="00F64508">
            <w:pPr>
              <w:rPr>
                <w:color w:val="000000"/>
              </w:rPr>
            </w:pPr>
            <w:r w:rsidRPr="004F6C92">
              <w:rPr>
                <w:color w:val="000000"/>
              </w:rPr>
              <w:t>VACANT</w:t>
            </w:r>
          </w:p>
        </w:tc>
        <w:tc>
          <w:tcPr>
            <w:tcW w:w="1000" w:type="pct"/>
            <w:shd w:val="clear" w:color="auto" w:fill="FFFFFF"/>
            <w:vAlign w:val="center"/>
            <w:hideMark/>
          </w:tcPr>
          <w:p w:rsidR="004A4ED7" w:rsidRPr="004F6C92" w:rsidRDefault="004A4ED7" w:rsidP="00F64508">
            <w:pPr>
              <w:rPr>
                <w:color w:val="000000"/>
              </w:rPr>
            </w:pPr>
          </w:p>
        </w:tc>
        <w:tc>
          <w:tcPr>
            <w:tcW w:w="500" w:type="pct"/>
            <w:shd w:val="clear" w:color="auto" w:fill="FFFFFF"/>
            <w:vAlign w:val="center"/>
            <w:hideMark/>
          </w:tcPr>
          <w:p w:rsidR="004A4ED7" w:rsidRPr="004F6C92" w:rsidRDefault="004A4ED7" w:rsidP="00F64508">
            <w:pPr>
              <w:rPr>
                <w:color w:val="000000"/>
              </w:rPr>
            </w:pPr>
            <w:r w:rsidRPr="004F6C92">
              <w:rPr>
                <w:color w:val="000000"/>
              </w:rPr>
              <w:t> </w:t>
            </w:r>
          </w:p>
        </w:tc>
      </w:tr>
    </w:tbl>
    <w:p w:rsidR="004A4ED7" w:rsidRPr="004F6C92" w:rsidRDefault="004A4ED7" w:rsidP="004A4ED7">
      <w:pPr>
        <w:rPr>
          <w:vanish/>
        </w:rPr>
      </w:pPr>
    </w:p>
    <w:tbl>
      <w:tblPr>
        <w:tblW w:w="4500" w:type="pct"/>
        <w:jc w:val="center"/>
        <w:tblCellSpacing w:w="7" w:type="dxa"/>
        <w:shd w:val="clear" w:color="auto" w:fill="E8E8E8"/>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4A4ED7" w:rsidRPr="004F6C92" w:rsidTr="00F64508">
        <w:trPr>
          <w:tblCellSpacing w:w="7" w:type="dxa"/>
          <w:jc w:val="center"/>
        </w:trPr>
        <w:tc>
          <w:tcPr>
            <w:tcW w:w="1750" w:type="pct"/>
            <w:shd w:val="clear" w:color="auto" w:fill="E8E8E8"/>
            <w:vAlign w:val="center"/>
            <w:hideMark/>
          </w:tcPr>
          <w:p w:rsidR="004A4ED7" w:rsidRPr="004F6C92" w:rsidRDefault="004A4ED7" w:rsidP="00F64508">
            <w:pPr>
              <w:rPr>
                <w:color w:val="000000"/>
              </w:rPr>
            </w:pPr>
            <w:r w:rsidRPr="004F6C92">
              <w:rPr>
                <w:color w:val="000000"/>
              </w:rPr>
              <w:t>Treasurer</w:t>
            </w:r>
          </w:p>
        </w:tc>
        <w:tc>
          <w:tcPr>
            <w:tcW w:w="1750" w:type="pct"/>
            <w:shd w:val="clear" w:color="auto" w:fill="E8E8E8"/>
            <w:vAlign w:val="center"/>
            <w:hideMark/>
          </w:tcPr>
          <w:p w:rsidR="004A4ED7" w:rsidRPr="004F6C92" w:rsidRDefault="004A4ED7" w:rsidP="00F64508">
            <w:pPr>
              <w:rPr>
                <w:color w:val="000000"/>
              </w:rPr>
            </w:pPr>
            <w:r w:rsidRPr="004F6C92">
              <w:rPr>
                <w:color w:val="000000"/>
              </w:rPr>
              <w:t>Scott Hanson</w:t>
            </w:r>
          </w:p>
        </w:tc>
        <w:tc>
          <w:tcPr>
            <w:tcW w:w="1000" w:type="pct"/>
            <w:shd w:val="clear" w:color="auto" w:fill="E8E8E8"/>
            <w:vAlign w:val="center"/>
            <w:hideMark/>
          </w:tcPr>
          <w:p w:rsidR="004A4ED7" w:rsidRPr="004F6C92" w:rsidRDefault="004A4ED7" w:rsidP="00F64508">
            <w:pPr>
              <w:rPr>
                <w:color w:val="000000"/>
              </w:rPr>
            </w:pPr>
            <w:r w:rsidRPr="004F6C92">
              <w:rPr>
                <w:color w:val="000000"/>
              </w:rPr>
              <w:t>0421 127 750</w:t>
            </w:r>
          </w:p>
        </w:tc>
        <w:tc>
          <w:tcPr>
            <w:tcW w:w="500" w:type="pct"/>
            <w:shd w:val="clear" w:color="auto" w:fill="E8E8E8"/>
            <w:vAlign w:val="center"/>
            <w:hideMark/>
          </w:tcPr>
          <w:p w:rsidR="004A4ED7" w:rsidRPr="004F6C92" w:rsidRDefault="004A4ED7" w:rsidP="00F64508">
            <w:pPr>
              <w:jc w:val="center"/>
              <w:rPr>
                <w:color w:val="000000"/>
              </w:rPr>
            </w:pPr>
            <w:r w:rsidRPr="004F6C92">
              <w:rPr>
                <w:noProof/>
                <w:color w:val="0000FF"/>
                <w:lang w:eastAsia="en-AU"/>
              </w:rPr>
              <w:drawing>
                <wp:inline distT="0" distB="0" distL="0" distR="0" wp14:anchorId="1D57CC81" wp14:editId="4C4D3187">
                  <wp:extent cx="152400" cy="114300"/>
                  <wp:effectExtent l="0" t="0" r="0" b="0"/>
                  <wp:docPr id="22" name="Picture 22" descr="http://www.brooklynsoccer.org.au/img/envelope.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rooklynsoccer.org.au/img/envelope.jpg">
                            <a:hlinkClick r:id="rId15"/>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4A4ED7" w:rsidRPr="004F6C92" w:rsidRDefault="004A4ED7" w:rsidP="004A4ED7">
      <w:pPr>
        <w:rPr>
          <w:vanish/>
        </w:rPr>
      </w:pPr>
    </w:p>
    <w:tbl>
      <w:tblPr>
        <w:tblW w:w="4500" w:type="pct"/>
        <w:jc w:val="center"/>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4A4ED7" w:rsidRPr="004F6C92" w:rsidTr="00F64508">
        <w:trPr>
          <w:tblCellSpacing w:w="7" w:type="dxa"/>
          <w:jc w:val="center"/>
        </w:trPr>
        <w:tc>
          <w:tcPr>
            <w:tcW w:w="1750" w:type="pct"/>
            <w:shd w:val="clear" w:color="auto" w:fill="FFFFFF"/>
            <w:vAlign w:val="center"/>
            <w:hideMark/>
          </w:tcPr>
          <w:p w:rsidR="004A4ED7" w:rsidRPr="004F6C92" w:rsidRDefault="004A4ED7" w:rsidP="00F64508">
            <w:pPr>
              <w:rPr>
                <w:color w:val="000000"/>
              </w:rPr>
            </w:pPr>
            <w:r w:rsidRPr="004F6C92">
              <w:rPr>
                <w:color w:val="000000"/>
              </w:rPr>
              <w:t>Volunteer Officer</w:t>
            </w:r>
          </w:p>
        </w:tc>
        <w:tc>
          <w:tcPr>
            <w:tcW w:w="1750" w:type="pct"/>
            <w:shd w:val="clear" w:color="auto" w:fill="FFFFFF"/>
            <w:vAlign w:val="center"/>
            <w:hideMark/>
          </w:tcPr>
          <w:p w:rsidR="004A4ED7" w:rsidRPr="004F6C92" w:rsidRDefault="004A4ED7" w:rsidP="00F64508">
            <w:pPr>
              <w:rPr>
                <w:color w:val="000000"/>
              </w:rPr>
            </w:pPr>
            <w:r w:rsidRPr="004F6C92">
              <w:rPr>
                <w:color w:val="000000"/>
              </w:rPr>
              <w:t>Michelle Armstrong</w:t>
            </w:r>
          </w:p>
        </w:tc>
        <w:tc>
          <w:tcPr>
            <w:tcW w:w="1000" w:type="pct"/>
            <w:shd w:val="clear" w:color="auto" w:fill="FFFFFF"/>
            <w:vAlign w:val="center"/>
            <w:hideMark/>
          </w:tcPr>
          <w:p w:rsidR="004A4ED7" w:rsidRPr="004F6C92" w:rsidRDefault="004A4ED7" w:rsidP="00F64508">
            <w:pPr>
              <w:rPr>
                <w:color w:val="000000"/>
              </w:rPr>
            </w:pPr>
            <w:r w:rsidRPr="004F6C92">
              <w:rPr>
                <w:color w:val="000000"/>
              </w:rPr>
              <w:t>0448 465 607</w:t>
            </w:r>
          </w:p>
        </w:tc>
        <w:tc>
          <w:tcPr>
            <w:tcW w:w="500" w:type="pct"/>
            <w:shd w:val="clear" w:color="auto" w:fill="FFFFFF"/>
            <w:vAlign w:val="center"/>
            <w:hideMark/>
          </w:tcPr>
          <w:p w:rsidR="004A4ED7" w:rsidRPr="004F6C92" w:rsidRDefault="004A4ED7" w:rsidP="00F64508">
            <w:pPr>
              <w:jc w:val="center"/>
              <w:rPr>
                <w:color w:val="000000"/>
              </w:rPr>
            </w:pPr>
            <w:r w:rsidRPr="004F6C92">
              <w:rPr>
                <w:noProof/>
                <w:color w:val="0000FF"/>
                <w:lang w:eastAsia="en-AU"/>
              </w:rPr>
              <w:drawing>
                <wp:inline distT="0" distB="0" distL="0" distR="0" wp14:anchorId="4871D884" wp14:editId="528C1CF0">
                  <wp:extent cx="152400" cy="114300"/>
                  <wp:effectExtent l="0" t="0" r="0" b="0"/>
                  <wp:docPr id="21" name="Picture 21" descr="http://www.brooklynsoccer.org.au/img/envelope.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rooklynsoccer.org.au/img/envelope.jpg">
                            <a:hlinkClick r:id="rId16"/>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4A4ED7" w:rsidRPr="004F6C92" w:rsidRDefault="004A4ED7" w:rsidP="004A4ED7">
      <w:pPr>
        <w:rPr>
          <w:vanish/>
        </w:rPr>
      </w:pPr>
    </w:p>
    <w:tbl>
      <w:tblPr>
        <w:tblW w:w="4500" w:type="pct"/>
        <w:jc w:val="center"/>
        <w:tblCellSpacing w:w="7" w:type="dxa"/>
        <w:shd w:val="clear" w:color="auto" w:fill="E8E8E8"/>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4A4ED7" w:rsidRPr="004F6C92" w:rsidTr="00F64508">
        <w:trPr>
          <w:tblCellSpacing w:w="7" w:type="dxa"/>
          <w:jc w:val="center"/>
        </w:trPr>
        <w:tc>
          <w:tcPr>
            <w:tcW w:w="1750" w:type="pct"/>
            <w:shd w:val="clear" w:color="auto" w:fill="E8E8E8"/>
            <w:vAlign w:val="center"/>
            <w:hideMark/>
          </w:tcPr>
          <w:p w:rsidR="004A4ED7" w:rsidRPr="004F6C92" w:rsidRDefault="004A4ED7" w:rsidP="00F64508">
            <w:pPr>
              <w:rPr>
                <w:color w:val="000000"/>
              </w:rPr>
            </w:pPr>
            <w:r w:rsidRPr="004F6C92">
              <w:rPr>
                <w:color w:val="000000"/>
              </w:rPr>
              <w:t>Child Protection Officer (MPIO)</w:t>
            </w:r>
          </w:p>
        </w:tc>
        <w:tc>
          <w:tcPr>
            <w:tcW w:w="1750" w:type="pct"/>
            <w:shd w:val="clear" w:color="auto" w:fill="E8E8E8"/>
            <w:vAlign w:val="center"/>
            <w:hideMark/>
          </w:tcPr>
          <w:p w:rsidR="004A4ED7" w:rsidRPr="004F6C92" w:rsidRDefault="004A4ED7" w:rsidP="00F64508">
            <w:pPr>
              <w:rPr>
                <w:color w:val="000000"/>
              </w:rPr>
            </w:pPr>
            <w:r w:rsidRPr="004F6C92">
              <w:rPr>
                <w:color w:val="000000"/>
              </w:rPr>
              <w:t>David Mitchell</w:t>
            </w:r>
          </w:p>
        </w:tc>
        <w:tc>
          <w:tcPr>
            <w:tcW w:w="1000" w:type="pct"/>
            <w:shd w:val="clear" w:color="auto" w:fill="E8E8E8"/>
            <w:vAlign w:val="center"/>
            <w:hideMark/>
          </w:tcPr>
          <w:p w:rsidR="004A4ED7" w:rsidRPr="004F6C92" w:rsidRDefault="004A4ED7" w:rsidP="00F64508">
            <w:pPr>
              <w:rPr>
                <w:color w:val="000000"/>
              </w:rPr>
            </w:pPr>
            <w:r w:rsidRPr="004F6C92">
              <w:rPr>
                <w:color w:val="000000"/>
              </w:rPr>
              <w:t>0419 696 239</w:t>
            </w:r>
          </w:p>
        </w:tc>
        <w:tc>
          <w:tcPr>
            <w:tcW w:w="500" w:type="pct"/>
            <w:shd w:val="clear" w:color="auto" w:fill="E8E8E8"/>
            <w:vAlign w:val="center"/>
            <w:hideMark/>
          </w:tcPr>
          <w:p w:rsidR="004A4ED7" w:rsidRPr="004F6C92" w:rsidRDefault="004A4ED7" w:rsidP="00F64508">
            <w:pPr>
              <w:jc w:val="center"/>
              <w:rPr>
                <w:color w:val="000000"/>
              </w:rPr>
            </w:pPr>
            <w:r w:rsidRPr="004F6C92">
              <w:rPr>
                <w:noProof/>
                <w:color w:val="0000FF"/>
                <w:lang w:eastAsia="en-AU"/>
              </w:rPr>
              <w:drawing>
                <wp:inline distT="0" distB="0" distL="0" distR="0" wp14:anchorId="643F0CFC" wp14:editId="61E20BAB">
                  <wp:extent cx="152400" cy="114300"/>
                  <wp:effectExtent l="0" t="0" r="0" b="0"/>
                  <wp:docPr id="20" name="Picture 20" descr="http://www.brooklynsoccer.org.au/img/envelop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brooklynsoccer.org.au/img/envelope.jpg">
                            <a:hlinkClick r:id="rId13"/>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4A4ED7" w:rsidRPr="004F6C92" w:rsidRDefault="004A4ED7" w:rsidP="004A4ED7">
      <w:pPr>
        <w:rPr>
          <w:vanish/>
        </w:rPr>
      </w:pPr>
    </w:p>
    <w:tbl>
      <w:tblPr>
        <w:tblW w:w="4500" w:type="pct"/>
        <w:jc w:val="center"/>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4A4ED7" w:rsidRPr="004F6C92" w:rsidTr="00F64508">
        <w:trPr>
          <w:tblCellSpacing w:w="7" w:type="dxa"/>
          <w:jc w:val="center"/>
        </w:trPr>
        <w:tc>
          <w:tcPr>
            <w:tcW w:w="1750" w:type="pct"/>
            <w:shd w:val="clear" w:color="auto" w:fill="FFFFFF"/>
            <w:vAlign w:val="center"/>
            <w:hideMark/>
          </w:tcPr>
          <w:p w:rsidR="004A4ED7" w:rsidRPr="004F6C92" w:rsidRDefault="004A4ED7" w:rsidP="00F64508">
            <w:pPr>
              <w:rPr>
                <w:color w:val="000000"/>
              </w:rPr>
            </w:pPr>
            <w:r w:rsidRPr="004F6C92">
              <w:rPr>
                <w:color w:val="000000"/>
              </w:rPr>
              <w:t>Fundraising/Social Co-ordinator</w:t>
            </w:r>
          </w:p>
        </w:tc>
        <w:tc>
          <w:tcPr>
            <w:tcW w:w="1750" w:type="pct"/>
            <w:shd w:val="clear" w:color="auto" w:fill="FFFFFF"/>
            <w:vAlign w:val="center"/>
            <w:hideMark/>
          </w:tcPr>
          <w:p w:rsidR="004A4ED7" w:rsidRPr="004F6C92" w:rsidRDefault="004A4ED7" w:rsidP="00F64508">
            <w:pPr>
              <w:rPr>
                <w:color w:val="000000"/>
              </w:rPr>
            </w:pPr>
            <w:r w:rsidRPr="004F6C92">
              <w:rPr>
                <w:color w:val="000000"/>
              </w:rPr>
              <w:t>Nakia Binskin/Danni Williams</w:t>
            </w:r>
          </w:p>
        </w:tc>
        <w:tc>
          <w:tcPr>
            <w:tcW w:w="1000" w:type="pct"/>
            <w:shd w:val="clear" w:color="auto" w:fill="FFFFFF"/>
            <w:vAlign w:val="center"/>
            <w:hideMark/>
          </w:tcPr>
          <w:p w:rsidR="004A4ED7" w:rsidRPr="004F6C92" w:rsidRDefault="004A4ED7" w:rsidP="00F64508">
            <w:pPr>
              <w:rPr>
                <w:color w:val="000000"/>
              </w:rPr>
            </w:pPr>
            <w:r w:rsidRPr="004F6C92">
              <w:rPr>
                <w:color w:val="000000"/>
              </w:rPr>
              <w:t>0421 463 349/0421 488 880</w:t>
            </w:r>
          </w:p>
        </w:tc>
        <w:tc>
          <w:tcPr>
            <w:tcW w:w="500" w:type="pct"/>
            <w:shd w:val="clear" w:color="auto" w:fill="FFFFFF"/>
            <w:vAlign w:val="center"/>
            <w:hideMark/>
          </w:tcPr>
          <w:p w:rsidR="004A4ED7" w:rsidRPr="004F6C92" w:rsidRDefault="004A4ED7" w:rsidP="00F64508">
            <w:pPr>
              <w:jc w:val="center"/>
              <w:rPr>
                <w:color w:val="000000"/>
              </w:rPr>
            </w:pPr>
            <w:r w:rsidRPr="004F6C92">
              <w:rPr>
                <w:noProof/>
                <w:color w:val="0000FF"/>
                <w:lang w:eastAsia="en-AU"/>
              </w:rPr>
              <w:drawing>
                <wp:inline distT="0" distB="0" distL="0" distR="0" wp14:anchorId="37E67D15" wp14:editId="20595FEE">
                  <wp:extent cx="152400" cy="114300"/>
                  <wp:effectExtent l="0" t="0" r="0" b="0"/>
                  <wp:docPr id="19" name="Picture 19" descr="http://www.brooklynsoccer.org.au/img/envelope.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brooklynsoccer.org.au/img/envelope.jpg">
                            <a:hlinkClick r:id="rId17"/>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4A4ED7" w:rsidRPr="004F6C92" w:rsidRDefault="004A4ED7" w:rsidP="004A4ED7">
      <w:pPr>
        <w:rPr>
          <w:vanish/>
        </w:rPr>
      </w:pPr>
    </w:p>
    <w:tbl>
      <w:tblPr>
        <w:tblW w:w="4500" w:type="pct"/>
        <w:jc w:val="center"/>
        <w:tblCellSpacing w:w="7" w:type="dxa"/>
        <w:shd w:val="clear" w:color="auto" w:fill="E8E8E8"/>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4A4ED7" w:rsidRPr="004F6C92" w:rsidTr="00F64508">
        <w:trPr>
          <w:tblCellSpacing w:w="7" w:type="dxa"/>
          <w:jc w:val="center"/>
        </w:trPr>
        <w:tc>
          <w:tcPr>
            <w:tcW w:w="1750" w:type="pct"/>
            <w:shd w:val="clear" w:color="auto" w:fill="E8E8E8"/>
            <w:vAlign w:val="center"/>
            <w:hideMark/>
          </w:tcPr>
          <w:p w:rsidR="004A4ED7" w:rsidRPr="004F6C92" w:rsidRDefault="004A4ED7" w:rsidP="00F64508">
            <w:pPr>
              <w:rPr>
                <w:color w:val="000000"/>
              </w:rPr>
            </w:pPr>
            <w:r w:rsidRPr="004F6C92">
              <w:rPr>
                <w:color w:val="000000"/>
              </w:rPr>
              <w:t>Recorder</w:t>
            </w:r>
          </w:p>
        </w:tc>
        <w:tc>
          <w:tcPr>
            <w:tcW w:w="1750" w:type="pct"/>
            <w:shd w:val="clear" w:color="auto" w:fill="E8E8E8"/>
            <w:vAlign w:val="center"/>
            <w:hideMark/>
          </w:tcPr>
          <w:p w:rsidR="004A4ED7" w:rsidRPr="004F6C92" w:rsidRDefault="004A4ED7" w:rsidP="00F64508">
            <w:pPr>
              <w:rPr>
                <w:color w:val="000000"/>
              </w:rPr>
            </w:pPr>
            <w:r w:rsidRPr="004F6C92">
              <w:rPr>
                <w:color w:val="000000"/>
              </w:rPr>
              <w:t>Nigel O'Donnell</w:t>
            </w:r>
          </w:p>
        </w:tc>
        <w:tc>
          <w:tcPr>
            <w:tcW w:w="1000" w:type="pct"/>
            <w:shd w:val="clear" w:color="auto" w:fill="E8E8E8"/>
            <w:vAlign w:val="center"/>
            <w:hideMark/>
          </w:tcPr>
          <w:p w:rsidR="004A4ED7" w:rsidRPr="004F6C92" w:rsidRDefault="004A4ED7" w:rsidP="00F64508">
            <w:pPr>
              <w:rPr>
                <w:color w:val="000000"/>
              </w:rPr>
            </w:pPr>
            <w:r w:rsidRPr="004F6C92">
              <w:rPr>
                <w:color w:val="000000"/>
              </w:rPr>
              <w:t>02 9985 7258</w:t>
            </w:r>
          </w:p>
        </w:tc>
        <w:tc>
          <w:tcPr>
            <w:tcW w:w="500" w:type="pct"/>
            <w:shd w:val="clear" w:color="auto" w:fill="E8E8E8"/>
            <w:vAlign w:val="center"/>
            <w:hideMark/>
          </w:tcPr>
          <w:p w:rsidR="004A4ED7" w:rsidRPr="004F6C92" w:rsidRDefault="004A4ED7" w:rsidP="00F64508">
            <w:pPr>
              <w:jc w:val="center"/>
              <w:rPr>
                <w:color w:val="000000"/>
              </w:rPr>
            </w:pPr>
            <w:r w:rsidRPr="004F6C92">
              <w:rPr>
                <w:noProof/>
                <w:color w:val="0000FF"/>
                <w:lang w:eastAsia="en-AU"/>
              </w:rPr>
              <w:drawing>
                <wp:inline distT="0" distB="0" distL="0" distR="0" wp14:anchorId="1FC1E403" wp14:editId="6C55038E">
                  <wp:extent cx="152400" cy="114300"/>
                  <wp:effectExtent l="0" t="0" r="0" b="0"/>
                  <wp:docPr id="18" name="Picture 18" descr="http://www.brooklynsoccer.org.au/img/envelope.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brooklynsoccer.org.au/img/envelope.jpg">
                            <a:hlinkClick r:id="rId18"/>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4A4ED7" w:rsidRPr="004F6C92" w:rsidRDefault="004A4ED7" w:rsidP="004A4ED7">
      <w:pPr>
        <w:rPr>
          <w:vanish/>
        </w:rPr>
      </w:pPr>
    </w:p>
    <w:tbl>
      <w:tblPr>
        <w:tblW w:w="4500" w:type="pct"/>
        <w:jc w:val="center"/>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4A4ED7" w:rsidRPr="004F6C92" w:rsidTr="00F64508">
        <w:trPr>
          <w:tblCellSpacing w:w="7" w:type="dxa"/>
          <w:jc w:val="center"/>
        </w:trPr>
        <w:tc>
          <w:tcPr>
            <w:tcW w:w="1750" w:type="pct"/>
            <w:shd w:val="clear" w:color="auto" w:fill="FFFFFF"/>
            <w:vAlign w:val="center"/>
            <w:hideMark/>
          </w:tcPr>
          <w:p w:rsidR="004A4ED7" w:rsidRPr="004F6C92" w:rsidRDefault="004A4ED7" w:rsidP="00F64508">
            <w:pPr>
              <w:rPr>
                <w:color w:val="000000"/>
              </w:rPr>
            </w:pPr>
            <w:r w:rsidRPr="004F6C92">
              <w:rPr>
                <w:color w:val="000000"/>
              </w:rPr>
              <w:t>Webpage/Community Notices</w:t>
            </w:r>
          </w:p>
        </w:tc>
        <w:tc>
          <w:tcPr>
            <w:tcW w:w="1750" w:type="pct"/>
            <w:shd w:val="clear" w:color="auto" w:fill="FFFFFF"/>
            <w:vAlign w:val="center"/>
            <w:hideMark/>
          </w:tcPr>
          <w:p w:rsidR="004A4ED7" w:rsidRPr="004F6C92" w:rsidRDefault="004A4ED7" w:rsidP="00F64508">
            <w:pPr>
              <w:rPr>
                <w:color w:val="000000"/>
              </w:rPr>
            </w:pPr>
            <w:r w:rsidRPr="004F6C92">
              <w:rPr>
                <w:color w:val="000000"/>
              </w:rPr>
              <w:t>David Mitchell</w:t>
            </w:r>
          </w:p>
        </w:tc>
        <w:tc>
          <w:tcPr>
            <w:tcW w:w="1000" w:type="pct"/>
            <w:shd w:val="clear" w:color="auto" w:fill="FFFFFF"/>
            <w:vAlign w:val="center"/>
            <w:hideMark/>
          </w:tcPr>
          <w:p w:rsidR="004A4ED7" w:rsidRPr="004F6C92" w:rsidRDefault="004A4ED7" w:rsidP="00F64508">
            <w:pPr>
              <w:rPr>
                <w:color w:val="000000"/>
              </w:rPr>
            </w:pPr>
            <w:r w:rsidRPr="004F6C92">
              <w:rPr>
                <w:color w:val="000000"/>
              </w:rPr>
              <w:t>0419 696 239</w:t>
            </w:r>
          </w:p>
        </w:tc>
        <w:tc>
          <w:tcPr>
            <w:tcW w:w="500" w:type="pct"/>
            <w:shd w:val="clear" w:color="auto" w:fill="FFFFFF"/>
            <w:vAlign w:val="center"/>
            <w:hideMark/>
          </w:tcPr>
          <w:p w:rsidR="004A4ED7" w:rsidRPr="004F6C92" w:rsidRDefault="004A4ED7" w:rsidP="00F64508">
            <w:pPr>
              <w:jc w:val="center"/>
              <w:rPr>
                <w:color w:val="000000"/>
              </w:rPr>
            </w:pPr>
            <w:r w:rsidRPr="004F6C92">
              <w:rPr>
                <w:noProof/>
                <w:color w:val="0000FF"/>
                <w:lang w:eastAsia="en-AU"/>
              </w:rPr>
              <w:drawing>
                <wp:inline distT="0" distB="0" distL="0" distR="0" wp14:anchorId="14764ED5" wp14:editId="19BAF8C1">
                  <wp:extent cx="152400" cy="114300"/>
                  <wp:effectExtent l="0" t="0" r="0" b="0"/>
                  <wp:docPr id="17" name="Picture 17" descr="http://www.brooklynsoccer.org.au/img/envelop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brooklynsoccer.org.au/img/envelope.jpg">
                            <a:hlinkClick r:id="rId13"/>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4A4ED7" w:rsidRPr="004F6C92" w:rsidRDefault="004A4ED7" w:rsidP="004A4ED7">
      <w:pPr>
        <w:rPr>
          <w:vanish/>
        </w:rPr>
      </w:pPr>
    </w:p>
    <w:tbl>
      <w:tblPr>
        <w:tblW w:w="4500" w:type="pct"/>
        <w:jc w:val="center"/>
        <w:tblCellSpacing w:w="7" w:type="dxa"/>
        <w:shd w:val="clear" w:color="auto" w:fill="E8E8E8"/>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4A4ED7" w:rsidRPr="004F6C92" w:rsidTr="00F64508">
        <w:trPr>
          <w:tblCellSpacing w:w="7" w:type="dxa"/>
          <w:jc w:val="center"/>
        </w:trPr>
        <w:tc>
          <w:tcPr>
            <w:tcW w:w="1750" w:type="pct"/>
            <w:shd w:val="clear" w:color="auto" w:fill="E8E8E8"/>
            <w:vAlign w:val="center"/>
            <w:hideMark/>
          </w:tcPr>
          <w:p w:rsidR="004A4ED7" w:rsidRPr="004F6C92" w:rsidRDefault="004A4ED7" w:rsidP="00F64508">
            <w:pPr>
              <w:rPr>
                <w:color w:val="000000"/>
              </w:rPr>
            </w:pPr>
            <w:r w:rsidRPr="004F6C92">
              <w:rPr>
                <w:color w:val="000000"/>
              </w:rPr>
              <w:t>Public Officer</w:t>
            </w:r>
          </w:p>
        </w:tc>
        <w:tc>
          <w:tcPr>
            <w:tcW w:w="1750" w:type="pct"/>
            <w:shd w:val="clear" w:color="auto" w:fill="E8E8E8"/>
            <w:vAlign w:val="center"/>
            <w:hideMark/>
          </w:tcPr>
          <w:p w:rsidR="004A4ED7" w:rsidRPr="004F6C92" w:rsidRDefault="004A4ED7" w:rsidP="00F64508">
            <w:pPr>
              <w:rPr>
                <w:color w:val="000000"/>
              </w:rPr>
            </w:pPr>
            <w:r w:rsidRPr="004F6C92">
              <w:rPr>
                <w:color w:val="000000"/>
              </w:rPr>
              <w:t>Arthur Maitland</w:t>
            </w:r>
          </w:p>
        </w:tc>
        <w:tc>
          <w:tcPr>
            <w:tcW w:w="1000" w:type="pct"/>
            <w:shd w:val="clear" w:color="auto" w:fill="E8E8E8"/>
            <w:vAlign w:val="center"/>
            <w:hideMark/>
          </w:tcPr>
          <w:p w:rsidR="004A4ED7" w:rsidRPr="004F6C92" w:rsidRDefault="004A4ED7" w:rsidP="00F64508">
            <w:pPr>
              <w:rPr>
                <w:color w:val="000000"/>
              </w:rPr>
            </w:pPr>
          </w:p>
        </w:tc>
        <w:tc>
          <w:tcPr>
            <w:tcW w:w="500" w:type="pct"/>
            <w:shd w:val="clear" w:color="auto" w:fill="E8E8E8"/>
            <w:vAlign w:val="center"/>
            <w:hideMark/>
          </w:tcPr>
          <w:p w:rsidR="004A4ED7" w:rsidRPr="004F6C92" w:rsidRDefault="004A4ED7" w:rsidP="00F64508">
            <w:pPr>
              <w:jc w:val="center"/>
              <w:rPr>
                <w:color w:val="000000"/>
              </w:rPr>
            </w:pPr>
            <w:r w:rsidRPr="004F6C92">
              <w:rPr>
                <w:noProof/>
                <w:color w:val="0000FF"/>
                <w:lang w:eastAsia="en-AU"/>
              </w:rPr>
              <w:drawing>
                <wp:inline distT="0" distB="0" distL="0" distR="0" wp14:anchorId="34E5C082" wp14:editId="6D16FE23">
                  <wp:extent cx="152400" cy="114300"/>
                  <wp:effectExtent l="0" t="0" r="0" b="0"/>
                  <wp:docPr id="16" name="Picture 16" descr="http://www.brooklynsoccer.org.au/img/envelop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brooklynsoccer.org.au/img/envelope.jpg">
                            <a:hlinkClick r:id="rId13"/>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4A4ED7" w:rsidRPr="004F6C92" w:rsidRDefault="004A4ED7" w:rsidP="004A4ED7">
      <w:pPr>
        <w:rPr>
          <w:vanish/>
        </w:rPr>
      </w:pPr>
    </w:p>
    <w:tbl>
      <w:tblPr>
        <w:tblW w:w="4500" w:type="pct"/>
        <w:jc w:val="center"/>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4A4ED7" w:rsidRPr="004F6C92" w:rsidTr="00F64508">
        <w:trPr>
          <w:tblCellSpacing w:w="7" w:type="dxa"/>
          <w:jc w:val="center"/>
        </w:trPr>
        <w:tc>
          <w:tcPr>
            <w:tcW w:w="1750" w:type="pct"/>
            <w:shd w:val="clear" w:color="auto" w:fill="FFFFFF"/>
            <w:vAlign w:val="center"/>
            <w:hideMark/>
          </w:tcPr>
          <w:p w:rsidR="004A4ED7" w:rsidRPr="004F6C92" w:rsidRDefault="004A4ED7" w:rsidP="00F64508">
            <w:pPr>
              <w:rPr>
                <w:color w:val="000000"/>
              </w:rPr>
            </w:pPr>
            <w:r w:rsidRPr="004F6C92">
              <w:rPr>
                <w:color w:val="000000"/>
              </w:rPr>
              <w:t>Mailing Address</w:t>
            </w:r>
          </w:p>
        </w:tc>
        <w:tc>
          <w:tcPr>
            <w:tcW w:w="1750" w:type="pct"/>
            <w:shd w:val="clear" w:color="auto" w:fill="FFFFFF"/>
            <w:vAlign w:val="center"/>
            <w:hideMark/>
          </w:tcPr>
          <w:p w:rsidR="004A4ED7" w:rsidRPr="004F6C92" w:rsidRDefault="004A4ED7" w:rsidP="00F64508">
            <w:pPr>
              <w:rPr>
                <w:color w:val="000000"/>
              </w:rPr>
            </w:pPr>
            <w:r w:rsidRPr="004F6C92">
              <w:rPr>
                <w:color w:val="000000"/>
              </w:rPr>
              <w:t>PO Box 200 Brooklyn NSW 2083</w:t>
            </w:r>
          </w:p>
        </w:tc>
        <w:tc>
          <w:tcPr>
            <w:tcW w:w="1000" w:type="pct"/>
            <w:shd w:val="clear" w:color="auto" w:fill="FFFFFF"/>
            <w:vAlign w:val="center"/>
            <w:hideMark/>
          </w:tcPr>
          <w:p w:rsidR="004A4ED7" w:rsidRPr="004F6C92" w:rsidRDefault="004A4ED7" w:rsidP="00F64508">
            <w:pPr>
              <w:rPr>
                <w:color w:val="000000"/>
              </w:rPr>
            </w:pPr>
          </w:p>
        </w:tc>
        <w:tc>
          <w:tcPr>
            <w:tcW w:w="500" w:type="pct"/>
            <w:shd w:val="clear" w:color="auto" w:fill="FFFFFF"/>
            <w:vAlign w:val="center"/>
            <w:hideMark/>
          </w:tcPr>
          <w:p w:rsidR="004A4ED7" w:rsidRPr="004F6C92" w:rsidRDefault="004A4ED7" w:rsidP="00F64508">
            <w:pPr>
              <w:rPr>
                <w:color w:val="000000"/>
              </w:rPr>
            </w:pPr>
            <w:r w:rsidRPr="004F6C92">
              <w:rPr>
                <w:color w:val="000000"/>
              </w:rPr>
              <w:t> </w:t>
            </w:r>
          </w:p>
        </w:tc>
      </w:tr>
    </w:tbl>
    <w:p w:rsidR="004A4ED7" w:rsidRPr="004F6C92" w:rsidRDefault="004A4ED7" w:rsidP="004A4ED7">
      <w:pPr>
        <w:rPr>
          <w:vanish/>
        </w:rPr>
      </w:pPr>
    </w:p>
    <w:tbl>
      <w:tblPr>
        <w:tblW w:w="4500" w:type="pct"/>
        <w:jc w:val="center"/>
        <w:tblCellSpacing w:w="7" w:type="dxa"/>
        <w:shd w:val="clear" w:color="auto" w:fill="E8E8E8"/>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4A4ED7" w:rsidRPr="004F6C92" w:rsidTr="00F64508">
        <w:trPr>
          <w:tblCellSpacing w:w="7" w:type="dxa"/>
          <w:jc w:val="center"/>
        </w:trPr>
        <w:tc>
          <w:tcPr>
            <w:tcW w:w="1750" w:type="pct"/>
            <w:shd w:val="clear" w:color="auto" w:fill="E8E8E8"/>
            <w:vAlign w:val="center"/>
            <w:hideMark/>
          </w:tcPr>
          <w:p w:rsidR="004A4ED7" w:rsidRPr="004F6C92" w:rsidRDefault="009A6B44" w:rsidP="00F64508">
            <w:pPr>
              <w:rPr>
                <w:color w:val="000000"/>
              </w:rPr>
            </w:pPr>
            <w:hyperlink r:id="rId19" w:tgtFrame="_blank" w:history="1">
              <w:r w:rsidR="004A4ED7" w:rsidRPr="004F6C92">
                <w:rPr>
                  <w:rStyle w:val="Hyperlink"/>
                </w:rPr>
                <w:t>Webmaster</w:t>
              </w:r>
            </w:hyperlink>
          </w:p>
        </w:tc>
        <w:tc>
          <w:tcPr>
            <w:tcW w:w="1750" w:type="pct"/>
            <w:shd w:val="clear" w:color="auto" w:fill="E8E8E8"/>
            <w:vAlign w:val="center"/>
            <w:hideMark/>
          </w:tcPr>
          <w:p w:rsidR="004A4ED7" w:rsidRPr="004F6C92" w:rsidRDefault="004A4ED7" w:rsidP="00F64508">
            <w:pPr>
              <w:rPr>
                <w:color w:val="000000"/>
              </w:rPr>
            </w:pPr>
            <w:r w:rsidRPr="004F6C92">
              <w:rPr>
                <w:color w:val="000000"/>
              </w:rPr>
              <w:t>David Anlezark</w:t>
            </w:r>
          </w:p>
        </w:tc>
        <w:tc>
          <w:tcPr>
            <w:tcW w:w="1000" w:type="pct"/>
            <w:shd w:val="clear" w:color="auto" w:fill="E8E8E8"/>
            <w:vAlign w:val="center"/>
            <w:hideMark/>
          </w:tcPr>
          <w:p w:rsidR="004A4ED7" w:rsidRPr="004F6C92" w:rsidRDefault="004A4ED7" w:rsidP="00F64508">
            <w:pPr>
              <w:rPr>
                <w:color w:val="000000"/>
              </w:rPr>
            </w:pPr>
            <w:r w:rsidRPr="004F6C92">
              <w:rPr>
                <w:color w:val="000000"/>
              </w:rPr>
              <w:t>02 4340 2532</w:t>
            </w:r>
          </w:p>
        </w:tc>
        <w:tc>
          <w:tcPr>
            <w:tcW w:w="500" w:type="pct"/>
            <w:shd w:val="clear" w:color="auto" w:fill="E8E8E8"/>
            <w:vAlign w:val="center"/>
            <w:hideMark/>
          </w:tcPr>
          <w:p w:rsidR="004A4ED7" w:rsidRPr="004F6C92" w:rsidRDefault="004A4ED7" w:rsidP="00F64508">
            <w:pPr>
              <w:jc w:val="center"/>
              <w:rPr>
                <w:color w:val="000000"/>
              </w:rPr>
            </w:pPr>
            <w:r w:rsidRPr="004F6C92">
              <w:rPr>
                <w:noProof/>
                <w:color w:val="0000FF"/>
                <w:lang w:eastAsia="en-AU"/>
              </w:rPr>
              <w:drawing>
                <wp:inline distT="0" distB="0" distL="0" distR="0" wp14:anchorId="2620666C" wp14:editId="440611AE">
                  <wp:extent cx="152400" cy="114300"/>
                  <wp:effectExtent l="0" t="0" r="0" b="0"/>
                  <wp:docPr id="15" name="Picture 15" descr="http://www.brooklynsoccer.org.au/img/envelope.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brooklynsoccer.org.au/img/envelope.jpg">
                            <a:hlinkClick r:id="rId20"/>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4B6818" w:rsidRDefault="003E1467" w:rsidP="004B6818">
      <w:pPr>
        <w:pStyle w:val="Default"/>
        <w:rPr>
          <w:b/>
          <w:bCs/>
          <w:sz w:val="22"/>
          <w:szCs w:val="22"/>
        </w:rPr>
      </w:pPr>
      <w:r>
        <w:rPr>
          <w:b/>
          <w:bCs/>
          <w:sz w:val="22"/>
          <w:szCs w:val="22"/>
        </w:rPr>
        <w:lastRenderedPageBreak/>
        <w:t>4. POSITION DESCRIPTION</w:t>
      </w:r>
    </w:p>
    <w:p w:rsidR="0028315C" w:rsidRDefault="0028315C" w:rsidP="004B6818">
      <w:pPr>
        <w:pStyle w:val="Default"/>
        <w:rPr>
          <w:b/>
          <w:bCs/>
          <w:sz w:val="22"/>
          <w:szCs w:val="22"/>
        </w:rPr>
      </w:pPr>
    </w:p>
    <w:p w:rsidR="003E1467" w:rsidRPr="005203B3" w:rsidRDefault="003E1467" w:rsidP="003E1467">
      <w:pPr>
        <w:pBdr>
          <w:top w:val="single" w:sz="4" w:space="1" w:color="auto"/>
          <w:left w:val="single" w:sz="4" w:space="4" w:color="auto"/>
          <w:bottom w:val="single" w:sz="4" w:space="1" w:color="auto"/>
          <w:right w:val="single" w:sz="4" w:space="4" w:color="auto"/>
        </w:pBdr>
        <w:shd w:val="clear" w:color="auto" w:fill="D9D9D9"/>
        <w:spacing w:after="0"/>
        <w:rPr>
          <w:b/>
        </w:rPr>
      </w:pPr>
      <w:r w:rsidRPr="005203B3">
        <w:rPr>
          <w:b/>
        </w:rPr>
        <w:t>JOB TITLE:</w:t>
      </w:r>
    </w:p>
    <w:p w:rsidR="003E1467" w:rsidRPr="005203B3" w:rsidRDefault="003E1467" w:rsidP="003E1467">
      <w:pPr>
        <w:spacing w:after="0"/>
      </w:pPr>
    </w:p>
    <w:p w:rsidR="003E1467" w:rsidRPr="005203B3" w:rsidRDefault="003E1467" w:rsidP="003E1467">
      <w:pPr>
        <w:spacing w:after="0"/>
      </w:pPr>
      <w:r>
        <w:t>President</w:t>
      </w:r>
    </w:p>
    <w:p w:rsidR="003E1467" w:rsidRPr="005203B3" w:rsidRDefault="003E1467" w:rsidP="003E1467">
      <w:pPr>
        <w:spacing w:after="0"/>
      </w:pPr>
    </w:p>
    <w:p w:rsidR="003E1467" w:rsidRPr="005203B3" w:rsidRDefault="003E1467" w:rsidP="003E1467">
      <w:pPr>
        <w:pBdr>
          <w:top w:val="single" w:sz="4" w:space="1" w:color="auto"/>
          <w:left w:val="single" w:sz="4" w:space="4" w:color="auto"/>
          <w:bottom w:val="single" w:sz="4" w:space="1" w:color="auto"/>
          <w:right w:val="single" w:sz="4" w:space="4" w:color="auto"/>
        </w:pBdr>
        <w:shd w:val="clear" w:color="auto" w:fill="D9D9D9"/>
        <w:spacing w:after="0"/>
        <w:rPr>
          <w:b/>
        </w:rPr>
      </w:pPr>
      <w:r w:rsidRPr="005203B3">
        <w:rPr>
          <w:b/>
        </w:rPr>
        <w:t>OBJECTIVE:</w:t>
      </w:r>
    </w:p>
    <w:p w:rsidR="003E1467" w:rsidRPr="005203B3" w:rsidRDefault="003E1467" w:rsidP="003E1467">
      <w:pPr>
        <w:spacing w:after="0"/>
      </w:pPr>
    </w:p>
    <w:p w:rsidR="003E1467" w:rsidRDefault="003E1467" w:rsidP="003E1467">
      <w:pPr>
        <w:spacing w:after="0"/>
      </w:pPr>
      <w:r>
        <w:t>The President ensures that the club promotes the participation and achievement of its teams and ensures that the club is run efficiently administratively, financially and socially to support all on-field activities.</w:t>
      </w:r>
    </w:p>
    <w:p w:rsidR="003E1467" w:rsidRDefault="003E1467" w:rsidP="003E1467">
      <w:pPr>
        <w:spacing w:after="0"/>
      </w:pPr>
    </w:p>
    <w:p w:rsidR="003E1467" w:rsidRPr="005203B3" w:rsidRDefault="003E1467" w:rsidP="003E1467">
      <w:pPr>
        <w:spacing w:after="0"/>
      </w:pPr>
      <w:r>
        <w:t>The President helps the committee prioritise its goals and keeps the committee on track by working within the club’s framework. At an operational level, the major function of the President is to facilitate effective committee meetings.</w:t>
      </w:r>
    </w:p>
    <w:p w:rsidR="003E1467" w:rsidRPr="005203B3" w:rsidRDefault="003E1467" w:rsidP="003E1467">
      <w:pPr>
        <w:spacing w:after="0"/>
      </w:pPr>
    </w:p>
    <w:p w:rsidR="003E1467" w:rsidRPr="005203B3" w:rsidRDefault="003E1467" w:rsidP="003E1467">
      <w:pPr>
        <w:pBdr>
          <w:top w:val="single" w:sz="4" w:space="1" w:color="auto"/>
          <w:left w:val="single" w:sz="4" w:space="4" w:color="auto"/>
          <w:bottom w:val="single" w:sz="4" w:space="1" w:color="auto"/>
          <w:right w:val="single" w:sz="4" w:space="4" w:color="auto"/>
        </w:pBdr>
        <w:shd w:val="clear" w:color="auto" w:fill="D9D9D9"/>
        <w:spacing w:after="0"/>
        <w:rPr>
          <w:b/>
        </w:rPr>
      </w:pPr>
      <w:r w:rsidRPr="005203B3">
        <w:rPr>
          <w:b/>
        </w:rPr>
        <w:t>RESPONSIBILITIES / TASKS:</w:t>
      </w:r>
    </w:p>
    <w:p w:rsidR="003E1467" w:rsidRPr="005203B3" w:rsidRDefault="003E1467" w:rsidP="003E1467">
      <w:pPr>
        <w:spacing w:after="0"/>
      </w:pPr>
    </w:p>
    <w:p w:rsidR="003E1467" w:rsidRDefault="003E1467" w:rsidP="003E1467">
      <w:pPr>
        <w:pStyle w:val="ListParagraph"/>
        <w:numPr>
          <w:ilvl w:val="0"/>
          <w:numId w:val="39"/>
        </w:numPr>
        <w:spacing w:after="0"/>
      </w:pPr>
      <w:r>
        <w:t>Ensure committee members, team manager and coaches fulfil their responsibilities to the club.</w:t>
      </w:r>
    </w:p>
    <w:p w:rsidR="003E1467" w:rsidRDefault="003E1467" w:rsidP="003E1467">
      <w:pPr>
        <w:pStyle w:val="ListParagraph"/>
        <w:numPr>
          <w:ilvl w:val="0"/>
          <w:numId w:val="39"/>
        </w:numPr>
        <w:spacing w:after="0"/>
      </w:pPr>
      <w:r>
        <w:t xml:space="preserve">Attend NSFA and Council meetings/forums where relevant. </w:t>
      </w:r>
    </w:p>
    <w:p w:rsidR="003E1467" w:rsidRDefault="003E1467" w:rsidP="003E1467">
      <w:pPr>
        <w:pStyle w:val="ListParagraph"/>
        <w:numPr>
          <w:ilvl w:val="0"/>
          <w:numId w:val="39"/>
        </w:numPr>
        <w:spacing w:after="0"/>
      </w:pPr>
      <w:r>
        <w:t>Manage/Chair monthly committee meetings and the clubs AGM.</w:t>
      </w:r>
    </w:p>
    <w:p w:rsidR="003E1467" w:rsidRDefault="003E1467" w:rsidP="003E1467">
      <w:pPr>
        <w:pStyle w:val="ListParagraph"/>
        <w:numPr>
          <w:ilvl w:val="0"/>
          <w:numId w:val="39"/>
        </w:numPr>
        <w:spacing w:after="0"/>
      </w:pPr>
      <w:r>
        <w:t>Discuss the agenda items prior to each committee meeting with the Secretary and ensure that it is circulated to relevant members in plenty of time.</w:t>
      </w:r>
    </w:p>
    <w:p w:rsidR="003E1467" w:rsidRDefault="003E1467" w:rsidP="003E1467">
      <w:pPr>
        <w:pStyle w:val="ListParagraph"/>
        <w:numPr>
          <w:ilvl w:val="0"/>
          <w:numId w:val="39"/>
        </w:numPr>
        <w:spacing w:after="0"/>
      </w:pPr>
      <w:r>
        <w:t>Ensure that all sub-committees are accountable and responsible.</w:t>
      </w:r>
    </w:p>
    <w:p w:rsidR="003E1467" w:rsidRDefault="003E1467" w:rsidP="003E1467">
      <w:pPr>
        <w:pStyle w:val="ListParagraph"/>
        <w:numPr>
          <w:ilvl w:val="0"/>
          <w:numId w:val="39"/>
        </w:numPr>
        <w:spacing w:after="0"/>
      </w:pPr>
      <w:r>
        <w:t>Report activities of the portfolio to the membership of the AGM.</w:t>
      </w:r>
    </w:p>
    <w:p w:rsidR="003E1467" w:rsidRDefault="003E1467" w:rsidP="003E1467">
      <w:pPr>
        <w:pStyle w:val="ListParagraph"/>
        <w:numPr>
          <w:ilvl w:val="0"/>
          <w:numId w:val="39"/>
        </w:numPr>
        <w:spacing w:after="0"/>
      </w:pPr>
      <w:r>
        <w:t xml:space="preserve">Ensure that planning and budgeting for the future is carried out in accordance with the wishes of members. </w:t>
      </w:r>
    </w:p>
    <w:p w:rsidR="003E1467" w:rsidRDefault="003E1467" w:rsidP="003E1467">
      <w:pPr>
        <w:pStyle w:val="ListParagraph"/>
        <w:numPr>
          <w:ilvl w:val="0"/>
          <w:numId w:val="39"/>
        </w:numPr>
        <w:spacing w:after="0"/>
      </w:pPr>
      <w:r>
        <w:t xml:space="preserve">Review Constitution, By-Laws and Rules of Competition. </w:t>
      </w:r>
    </w:p>
    <w:p w:rsidR="003E1467" w:rsidRDefault="003E1467" w:rsidP="003E1467">
      <w:pPr>
        <w:pStyle w:val="ListParagraph"/>
        <w:numPr>
          <w:ilvl w:val="0"/>
          <w:numId w:val="39"/>
        </w:numPr>
        <w:spacing w:after="0"/>
      </w:pPr>
      <w:r>
        <w:t>Adopt risk management, smoke free, sun smart, code of conduct and safe alcohol policies.</w:t>
      </w:r>
    </w:p>
    <w:p w:rsidR="003E1467" w:rsidRDefault="003E1467" w:rsidP="003E1467">
      <w:pPr>
        <w:pStyle w:val="ListParagraph"/>
        <w:numPr>
          <w:ilvl w:val="0"/>
          <w:numId w:val="39"/>
        </w:numPr>
        <w:spacing w:after="0"/>
      </w:pPr>
      <w:r>
        <w:t xml:space="preserve">Be a facilitator for club activities. </w:t>
      </w:r>
    </w:p>
    <w:p w:rsidR="003E1467" w:rsidRDefault="003E1467" w:rsidP="003E1467">
      <w:pPr>
        <w:pStyle w:val="ListParagraph"/>
        <w:numPr>
          <w:ilvl w:val="0"/>
          <w:numId w:val="39"/>
        </w:numPr>
        <w:spacing w:after="0"/>
      </w:pPr>
      <w:r>
        <w:t xml:space="preserve">Be available to handle any disputes. </w:t>
      </w:r>
    </w:p>
    <w:p w:rsidR="003E1467" w:rsidRPr="005203B3" w:rsidRDefault="003E1467" w:rsidP="003E1467">
      <w:pPr>
        <w:pStyle w:val="ListParagraph"/>
        <w:numPr>
          <w:ilvl w:val="0"/>
          <w:numId w:val="39"/>
        </w:numPr>
        <w:spacing w:after="0"/>
      </w:pPr>
      <w:r>
        <w:t>Liaise with relevant stakeholders including local Council.</w:t>
      </w:r>
    </w:p>
    <w:p w:rsidR="003E1467" w:rsidRPr="005203B3" w:rsidRDefault="003E1467" w:rsidP="003E1467">
      <w:pPr>
        <w:spacing w:after="0"/>
      </w:pPr>
    </w:p>
    <w:p w:rsidR="003E1467" w:rsidRPr="005203B3" w:rsidRDefault="003E1467" w:rsidP="003E1467">
      <w:pPr>
        <w:pBdr>
          <w:top w:val="single" w:sz="4" w:space="1" w:color="auto"/>
          <w:left w:val="single" w:sz="4" w:space="4" w:color="auto"/>
          <w:bottom w:val="single" w:sz="4" w:space="1" w:color="auto"/>
          <w:right w:val="single" w:sz="4" w:space="4" w:color="auto"/>
        </w:pBdr>
        <w:shd w:val="clear" w:color="auto" w:fill="D9D9D9"/>
        <w:spacing w:after="0"/>
        <w:rPr>
          <w:b/>
        </w:rPr>
      </w:pPr>
      <w:r w:rsidRPr="005203B3">
        <w:rPr>
          <w:b/>
        </w:rPr>
        <w:t>RELATIONSHIPS:</w:t>
      </w:r>
    </w:p>
    <w:p w:rsidR="003E1467" w:rsidRPr="005203B3" w:rsidRDefault="003E1467" w:rsidP="003E1467">
      <w:pPr>
        <w:spacing w:after="0"/>
      </w:pPr>
    </w:p>
    <w:p w:rsidR="003E1467" w:rsidRDefault="003E1467" w:rsidP="003E1467">
      <w:pPr>
        <w:pStyle w:val="ListParagraph"/>
        <w:numPr>
          <w:ilvl w:val="0"/>
          <w:numId w:val="39"/>
        </w:numPr>
        <w:spacing w:after="0"/>
      </w:pPr>
      <w:r>
        <w:t>The President reports to the club’s members and General Committee of the club.</w:t>
      </w:r>
    </w:p>
    <w:p w:rsidR="003E1467" w:rsidRDefault="003E1467" w:rsidP="003E1467">
      <w:pPr>
        <w:pStyle w:val="ListParagraph"/>
        <w:numPr>
          <w:ilvl w:val="0"/>
          <w:numId w:val="39"/>
        </w:numPr>
        <w:spacing w:after="0"/>
      </w:pPr>
      <w:r>
        <w:t>A close relationship is required with all NSFA departments.</w:t>
      </w:r>
    </w:p>
    <w:p w:rsidR="003E1467" w:rsidRPr="005203B3" w:rsidRDefault="003E1467" w:rsidP="003E1467">
      <w:pPr>
        <w:pStyle w:val="ListParagraph"/>
        <w:numPr>
          <w:ilvl w:val="0"/>
          <w:numId w:val="39"/>
        </w:numPr>
        <w:spacing w:after="0"/>
      </w:pPr>
      <w:r>
        <w:t>Supports all managers, committee members, coaches, players and staff.</w:t>
      </w:r>
    </w:p>
    <w:p w:rsidR="003E1467" w:rsidRPr="005203B3" w:rsidRDefault="003E1467" w:rsidP="003E1467">
      <w:pPr>
        <w:spacing w:after="0"/>
      </w:pPr>
    </w:p>
    <w:p w:rsidR="003E1467" w:rsidRPr="005203B3" w:rsidRDefault="003E1467" w:rsidP="003E1467">
      <w:pPr>
        <w:pBdr>
          <w:top w:val="single" w:sz="4" w:space="1" w:color="auto"/>
          <w:left w:val="single" w:sz="4" w:space="4" w:color="auto"/>
          <w:bottom w:val="single" w:sz="4" w:space="1" w:color="auto"/>
          <w:right w:val="single" w:sz="4" w:space="4" w:color="auto"/>
        </w:pBdr>
        <w:shd w:val="clear" w:color="auto" w:fill="D9D9D9"/>
        <w:spacing w:after="0"/>
        <w:rPr>
          <w:b/>
        </w:rPr>
      </w:pPr>
      <w:r w:rsidRPr="005203B3">
        <w:rPr>
          <w:b/>
        </w:rPr>
        <w:t>ACCOUNTABILITY:</w:t>
      </w:r>
    </w:p>
    <w:p w:rsidR="003E1467" w:rsidRPr="005203B3" w:rsidRDefault="003E1467" w:rsidP="003E1467">
      <w:pPr>
        <w:spacing w:after="0"/>
      </w:pPr>
    </w:p>
    <w:p w:rsidR="003E1467" w:rsidRPr="005203B3" w:rsidRDefault="003E1467" w:rsidP="003E1467">
      <w:pPr>
        <w:pStyle w:val="ListParagraph"/>
        <w:numPr>
          <w:ilvl w:val="0"/>
          <w:numId w:val="40"/>
        </w:numPr>
        <w:spacing w:after="0"/>
      </w:pPr>
      <w:r>
        <w:t>The President is accountable to the members and General Committee of the club. The estimated time commitment required as the President is 3-4 hours per week</w:t>
      </w:r>
      <w:r w:rsidRPr="005203B3">
        <w:t>.</w:t>
      </w:r>
    </w:p>
    <w:p w:rsidR="003E1467" w:rsidRPr="005203B3" w:rsidRDefault="003E1467" w:rsidP="003E1467">
      <w:pPr>
        <w:spacing w:after="0"/>
      </w:pPr>
    </w:p>
    <w:p w:rsidR="003E1467" w:rsidRPr="005203B3" w:rsidRDefault="003E1467" w:rsidP="003E1467">
      <w:pPr>
        <w:pBdr>
          <w:top w:val="single" w:sz="4" w:space="1" w:color="auto"/>
          <w:left w:val="single" w:sz="4" w:space="4" w:color="auto"/>
          <w:bottom w:val="single" w:sz="4" w:space="1" w:color="auto"/>
          <w:right w:val="single" w:sz="4" w:space="4" w:color="auto"/>
        </w:pBdr>
        <w:shd w:val="clear" w:color="auto" w:fill="D9D9D9"/>
        <w:spacing w:after="0"/>
        <w:rPr>
          <w:b/>
        </w:rPr>
      </w:pPr>
      <w:r w:rsidRPr="005203B3">
        <w:rPr>
          <w:b/>
        </w:rPr>
        <w:t>ESSENTIAL</w:t>
      </w:r>
      <w:r>
        <w:rPr>
          <w:b/>
        </w:rPr>
        <w:t>/DESIRABLE</w:t>
      </w:r>
      <w:r w:rsidRPr="005203B3">
        <w:rPr>
          <w:b/>
        </w:rPr>
        <w:t xml:space="preserve"> SKILLS:</w:t>
      </w:r>
    </w:p>
    <w:p w:rsidR="003E1467" w:rsidRPr="005203B3" w:rsidRDefault="003E1467" w:rsidP="003E1467">
      <w:pPr>
        <w:spacing w:after="0"/>
      </w:pPr>
    </w:p>
    <w:p w:rsidR="003E1467" w:rsidRDefault="003E1467" w:rsidP="003E1467">
      <w:pPr>
        <w:pStyle w:val="ListParagraph"/>
        <w:numPr>
          <w:ilvl w:val="0"/>
          <w:numId w:val="40"/>
        </w:numPr>
        <w:spacing w:after="0"/>
      </w:pPr>
      <w:r>
        <w:t>Ability to plan events and activities for a year.</w:t>
      </w:r>
    </w:p>
    <w:p w:rsidR="003E1467" w:rsidRDefault="003E1467" w:rsidP="003E1467">
      <w:pPr>
        <w:pStyle w:val="ListParagraph"/>
        <w:numPr>
          <w:ilvl w:val="0"/>
          <w:numId w:val="40"/>
        </w:numPr>
        <w:spacing w:after="0"/>
      </w:pPr>
      <w:r>
        <w:t>Financial skills/knowledge.</w:t>
      </w:r>
    </w:p>
    <w:p w:rsidR="003E1467" w:rsidRDefault="003E1467" w:rsidP="003E1467">
      <w:pPr>
        <w:pStyle w:val="ListParagraph"/>
        <w:numPr>
          <w:ilvl w:val="0"/>
          <w:numId w:val="40"/>
        </w:numPr>
        <w:spacing w:after="0"/>
      </w:pPr>
      <w:r>
        <w:t>Empathy.</w:t>
      </w:r>
    </w:p>
    <w:p w:rsidR="003E1467" w:rsidRPr="003E1467" w:rsidRDefault="003E1467" w:rsidP="00BD62C0">
      <w:pPr>
        <w:pStyle w:val="ListParagraph"/>
        <w:numPr>
          <w:ilvl w:val="0"/>
          <w:numId w:val="40"/>
        </w:numPr>
        <w:spacing w:after="0"/>
        <w:rPr>
          <w:b/>
          <w:bCs/>
        </w:rPr>
      </w:pPr>
      <w:r>
        <w:t>Good communication and negotiating skills.</w:t>
      </w:r>
    </w:p>
    <w:p w:rsidR="003E1467" w:rsidRPr="003E1467" w:rsidRDefault="003E1467" w:rsidP="00BD62C0">
      <w:pPr>
        <w:pStyle w:val="ListParagraph"/>
        <w:numPr>
          <w:ilvl w:val="0"/>
          <w:numId w:val="40"/>
        </w:numPr>
        <w:spacing w:after="0"/>
        <w:rPr>
          <w:b/>
          <w:bCs/>
        </w:rPr>
      </w:pPr>
      <w:r>
        <w:t>Good listening skills.</w:t>
      </w:r>
    </w:p>
    <w:p w:rsidR="0028315C" w:rsidRDefault="0028315C" w:rsidP="004B6818">
      <w:pPr>
        <w:pStyle w:val="Default"/>
        <w:rPr>
          <w:sz w:val="22"/>
          <w:szCs w:val="22"/>
        </w:rPr>
      </w:pPr>
    </w:p>
    <w:p w:rsidR="0028315C" w:rsidRDefault="0028315C">
      <w:pPr>
        <w:rPr>
          <w:b/>
          <w:u w:val="single"/>
        </w:rPr>
      </w:pPr>
      <w:r>
        <w:rPr>
          <w:b/>
          <w:u w:val="single"/>
        </w:rPr>
        <w:br w:type="page"/>
      </w:r>
    </w:p>
    <w:p w:rsidR="00E63D80" w:rsidRDefault="003E1467" w:rsidP="00E63D80">
      <w:pPr>
        <w:spacing w:after="80"/>
        <w:rPr>
          <w:b/>
          <w:u w:val="single"/>
        </w:rPr>
      </w:pPr>
      <w:r>
        <w:rPr>
          <w:b/>
          <w:u w:val="single"/>
        </w:rPr>
        <w:lastRenderedPageBreak/>
        <w:t>5</w:t>
      </w:r>
      <w:r w:rsidR="00E63D80">
        <w:rPr>
          <w:b/>
          <w:u w:val="single"/>
        </w:rPr>
        <w:t>. O</w:t>
      </w:r>
      <w:r w:rsidR="00435A37">
        <w:rPr>
          <w:b/>
          <w:u w:val="single"/>
        </w:rPr>
        <w:t>ur Commitment to You</w:t>
      </w:r>
    </w:p>
    <w:p w:rsidR="00435A37" w:rsidRPr="00E63D80" w:rsidRDefault="00435A37" w:rsidP="00E63D80">
      <w:pPr>
        <w:spacing w:after="80"/>
        <w:rPr>
          <w:b/>
          <w:u w:val="single"/>
        </w:rPr>
      </w:pPr>
    </w:p>
    <w:p w:rsidR="00720CA3" w:rsidRPr="00A27989" w:rsidRDefault="00720CA3" w:rsidP="00435A37">
      <w:pPr>
        <w:autoSpaceDE w:val="0"/>
        <w:autoSpaceDN w:val="0"/>
        <w:adjustRightInd w:val="0"/>
        <w:spacing w:after="0"/>
        <w:jc w:val="both"/>
        <w:rPr>
          <w:b/>
        </w:rPr>
      </w:pPr>
      <w:r w:rsidRPr="00A27989">
        <w:rPr>
          <w:b/>
        </w:rPr>
        <w:t>Induction</w:t>
      </w:r>
      <w:r w:rsidR="004165BA" w:rsidRPr="00A27989">
        <w:rPr>
          <w:b/>
        </w:rPr>
        <w:t xml:space="preserve"> </w:t>
      </w:r>
      <w:r w:rsidRPr="00A27989">
        <w:rPr>
          <w:b/>
        </w:rPr>
        <w:t>/</w:t>
      </w:r>
      <w:r w:rsidR="004165BA" w:rsidRPr="00A27989">
        <w:rPr>
          <w:b/>
        </w:rPr>
        <w:t xml:space="preserve"> O</w:t>
      </w:r>
      <w:r w:rsidRPr="00A27989">
        <w:rPr>
          <w:b/>
        </w:rPr>
        <w:t>rientation Process:</w:t>
      </w:r>
    </w:p>
    <w:p w:rsidR="00720CA3" w:rsidRDefault="00720CA3" w:rsidP="00435A37">
      <w:pPr>
        <w:autoSpaceDE w:val="0"/>
        <w:autoSpaceDN w:val="0"/>
        <w:adjustRightInd w:val="0"/>
        <w:spacing w:after="0"/>
        <w:jc w:val="both"/>
      </w:pPr>
    </w:p>
    <w:p w:rsidR="00A27989" w:rsidRDefault="00A27989" w:rsidP="00A27989">
      <w:pPr>
        <w:pStyle w:val="Pa3"/>
        <w:rPr>
          <w:rFonts w:asciiTheme="minorHAnsi" w:hAnsiTheme="minorHAnsi" w:cs="Arial Narrow"/>
          <w:color w:val="000000"/>
          <w:sz w:val="22"/>
          <w:szCs w:val="22"/>
        </w:rPr>
      </w:pPr>
      <w:r>
        <w:rPr>
          <w:rFonts w:asciiTheme="minorHAnsi" w:hAnsiTheme="minorHAnsi" w:cs="Arial Narrow"/>
          <w:color w:val="000000"/>
          <w:sz w:val="22"/>
          <w:szCs w:val="22"/>
        </w:rPr>
        <w:t xml:space="preserve">The Brooklyn United Soccer Club understands the significance of inducting each of its new volunteers to ensure they feel comfortable and supported both upon induction and as they settle into the role. </w:t>
      </w:r>
    </w:p>
    <w:p w:rsidR="00A27989" w:rsidRDefault="00A27989" w:rsidP="00A27989">
      <w:pPr>
        <w:pStyle w:val="Pa3"/>
        <w:rPr>
          <w:rFonts w:asciiTheme="minorHAnsi" w:hAnsiTheme="minorHAnsi" w:cs="Arial Narrow"/>
          <w:color w:val="000000"/>
          <w:sz w:val="22"/>
          <w:szCs w:val="22"/>
        </w:rPr>
      </w:pPr>
    </w:p>
    <w:p w:rsidR="00A27989" w:rsidRDefault="00A27989" w:rsidP="00A27989">
      <w:pPr>
        <w:spacing w:after="0"/>
      </w:pPr>
      <w:r>
        <w:t xml:space="preserve">Volunteers will be taken through how their role will be carried out and this will be done in conjunction with the relevant job description. </w:t>
      </w:r>
    </w:p>
    <w:p w:rsidR="00A27989" w:rsidRDefault="00A27989" w:rsidP="00A27989">
      <w:pPr>
        <w:spacing w:after="0"/>
      </w:pPr>
    </w:p>
    <w:p w:rsidR="00A27989" w:rsidRDefault="00A27989" w:rsidP="00A27989">
      <w:pPr>
        <w:spacing w:after="0"/>
      </w:pPr>
      <w:r>
        <w:t>The induction process will include:</w:t>
      </w:r>
    </w:p>
    <w:p w:rsidR="00A27989" w:rsidRDefault="00A27989" w:rsidP="00A27989">
      <w:pPr>
        <w:pStyle w:val="ListParagraph"/>
        <w:numPr>
          <w:ilvl w:val="0"/>
          <w:numId w:val="37"/>
        </w:numPr>
        <w:spacing w:after="0"/>
      </w:pPr>
      <w:r>
        <w:t xml:space="preserve">Meeting volunteers and making them feel welcome, special and appreciated </w:t>
      </w:r>
    </w:p>
    <w:p w:rsidR="00A27989" w:rsidRDefault="00A27989" w:rsidP="00A27989">
      <w:pPr>
        <w:pStyle w:val="ListParagraph"/>
        <w:numPr>
          <w:ilvl w:val="0"/>
          <w:numId w:val="37"/>
        </w:numPr>
        <w:spacing w:after="0"/>
      </w:pPr>
      <w:r>
        <w:t xml:space="preserve">Spending some time exploring their interests, reasons for volunteering and expectations </w:t>
      </w:r>
    </w:p>
    <w:p w:rsidR="00A27989" w:rsidRDefault="00A27989" w:rsidP="00A27989">
      <w:pPr>
        <w:pStyle w:val="ListParagraph"/>
        <w:numPr>
          <w:ilvl w:val="0"/>
          <w:numId w:val="37"/>
        </w:numPr>
        <w:spacing w:after="0"/>
      </w:pPr>
      <w:r>
        <w:t xml:space="preserve">Briefing them on the organisation's goals, people and facilities </w:t>
      </w:r>
    </w:p>
    <w:p w:rsidR="00A27989" w:rsidRDefault="00A27989" w:rsidP="00A27989">
      <w:pPr>
        <w:pStyle w:val="ListParagraph"/>
        <w:numPr>
          <w:ilvl w:val="0"/>
          <w:numId w:val="37"/>
        </w:numPr>
        <w:spacing w:after="0"/>
      </w:pPr>
      <w:r>
        <w:t>Outlining their roles and responsibilities</w:t>
      </w:r>
    </w:p>
    <w:p w:rsidR="00A27989" w:rsidRDefault="00A27989" w:rsidP="00A27989">
      <w:pPr>
        <w:pStyle w:val="ListParagraph"/>
        <w:numPr>
          <w:ilvl w:val="0"/>
          <w:numId w:val="37"/>
        </w:numPr>
        <w:spacing w:after="0"/>
      </w:pPr>
      <w:r>
        <w:t>Providing volunteers with copies of current newsletters, annual report and recent marketing/promo material</w:t>
      </w:r>
    </w:p>
    <w:p w:rsidR="00A27989" w:rsidRDefault="00A27989" w:rsidP="00A27989">
      <w:pPr>
        <w:pStyle w:val="ListParagraph"/>
        <w:numPr>
          <w:ilvl w:val="0"/>
          <w:numId w:val="37"/>
        </w:numPr>
        <w:spacing w:after="0"/>
      </w:pPr>
      <w:r>
        <w:t>Providing a copy of the Clubs Constitution</w:t>
      </w:r>
    </w:p>
    <w:p w:rsidR="00A27989" w:rsidRDefault="00A27989" w:rsidP="00A27989">
      <w:pPr>
        <w:pStyle w:val="ListParagraph"/>
        <w:numPr>
          <w:ilvl w:val="0"/>
          <w:numId w:val="37"/>
        </w:numPr>
        <w:spacing w:after="0"/>
      </w:pPr>
      <w:r>
        <w:t xml:space="preserve">Encouraging questions </w:t>
      </w:r>
    </w:p>
    <w:p w:rsidR="00A27989" w:rsidRDefault="00A27989" w:rsidP="00A27989">
      <w:pPr>
        <w:pStyle w:val="ListParagraph"/>
        <w:numPr>
          <w:ilvl w:val="0"/>
          <w:numId w:val="37"/>
        </w:numPr>
        <w:spacing w:after="0"/>
      </w:pPr>
      <w:r>
        <w:t xml:space="preserve">Identifying any training needs </w:t>
      </w:r>
    </w:p>
    <w:p w:rsidR="00A27989" w:rsidRDefault="00A27989" w:rsidP="00A27989">
      <w:pPr>
        <w:pStyle w:val="ListParagraph"/>
        <w:numPr>
          <w:ilvl w:val="0"/>
          <w:numId w:val="37"/>
        </w:numPr>
        <w:spacing w:after="0"/>
      </w:pPr>
      <w:r>
        <w:t xml:space="preserve">Providing a 'buddy system' for support </w:t>
      </w:r>
    </w:p>
    <w:p w:rsidR="00A27989" w:rsidRDefault="00A27989" w:rsidP="00A27989">
      <w:pPr>
        <w:pStyle w:val="ListParagraph"/>
        <w:numPr>
          <w:ilvl w:val="0"/>
          <w:numId w:val="37"/>
        </w:numPr>
        <w:spacing w:after="0"/>
      </w:pPr>
      <w:r>
        <w:t>Their rights and responsibilities.</w:t>
      </w:r>
    </w:p>
    <w:p w:rsidR="00A27989" w:rsidRDefault="00A27989" w:rsidP="00A27989">
      <w:pPr>
        <w:pStyle w:val="Pa3"/>
        <w:rPr>
          <w:rFonts w:asciiTheme="minorHAnsi" w:hAnsiTheme="minorHAnsi" w:cs="Arial Narrow"/>
          <w:color w:val="000000"/>
          <w:sz w:val="22"/>
          <w:szCs w:val="22"/>
        </w:rPr>
      </w:pPr>
    </w:p>
    <w:p w:rsidR="00A27989" w:rsidRDefault="00A27989" w:rsidP="00A27989">
      <w:pPr>
        <w:spacing w:after="0"/>
      </w:pPr>
      <w:r>
        <w:t>The Brooklyn United Soccer Club will also complete an Orientation Checklist, listed below:</w:t>
      </w:r>
    </w:p>
    <w:p w:rsidR="00A27989" w:rsidRDefault="00A27989" w:rsidP="00A27989">
      <w:pPr>
        <w:pStyle w:val="ListParagraph"/>
        <w:spacing w:after="0"/>
      </w:pPr>
    </w:p>
    <w:p w:rsidR="00A27989" w:rsidRDefault="00A27989" w:rsidP="00A27989">
      <w:pPr>
        <w:pStyle w:val="ListParagraph"/>
        <w:numPr>
          <w:ilvl w:val="0"/>
          <w:numId w:val="37"/>
        </w:numPr>
        <w:autoSpaceDE w:val="0"/>
        <w:autoSpaceDN w:val="0"/>
        <w:adjustRightInd w:val="0"/>
        <w:spacing w:after="0"/>
        <w:rPr>
          <w:rFonts w:cs="Arial"/>
        </w:rPr>
      </w:pPr>
      <w:r>
        <w:rPr>
          <w:rFonts w:cs="Arial"/>
        </w:rPr>
        <w:t>Record name, address and contact details of each volunteer into database</w:t>
      </w:r>
    </w:p>
    <w:p w:rsidR="00A27989" w:rsidRDefault="00A27989" w:rsidP="00A27989">
      <w:pPr>
        <w:pStyle w:val="ListParagraph"/>
        <w:numPr>
          <w:ilvl w:val="0"/>
          <w:numId w:val="37"/>
        </w:numPr>
        <w:autoSpaceDE w:val="0"/>
        <w:autoSpaceDN w:val="0"/>
        <w:adjustRightInd w:val="0"/>
        <w:spacing w:after="0"/>
        <w:rPr>
          <w:rFonts w:cs="Arial"/>
        </w:rPr>
      </w:pPr>
      <w:r>
        <w:rPr>
          <w:rFonts w:cs="Arial"/>
        </w:rPr>
        <w:t>Provide an orientation guidebook or kit</w:t>
      </w:r>
    </w:p>
    <w:p w:rsidR="00A27989" w:rsidRDefault="00A27989" w:rsidP="00A27989">
      <w:pPr>
        <w:pStyle w:val="ListParagraph"/>
        <w:numPr>
          <w:ilvl w:val="0"/>
          <w:numId w:val="37"/>
        </w:numPr>
        <w:autoSpaceDE w:val="0"/>
        <w:autoSpaceDN w:val="0"/>
        <w:adjustRightInd w:val="0"/>
        <w:spacing w:after="0"/>
        <w:rPr>
          <w:rFonts w:cs="Arial"/>
        </w:rPr>
      </w:pPr>
      <w:r>
        <w:rPr>
          <w:rFonts w:cs="Arial"/>
        </w:rPr>
        <w:t>Provide copies of current newsletter, annual report and recent marketing/promotional material</w:t>
      </w:r>
    </w:p>
    <w:p w:rsidR="00A27989" w:rsidRDefault="00A27989" w:rsidP="00A27989">
      <w:pPr>
        <w:pStyle w:val="ListParagraph"/>
        <w:numPr>
          <w:ilvl w:val="0"/>
          <w:numId w:val="37"/>
        </w:numPr>
        <w:autoSpaceDE w:val="0"/>
        <w:autoSpaceDN w:val="0"/>
        <w:adjustRightInd w:val="0"/>
        <w:spacing w:after="0"/>
        <w:rPr>
          <w:rFonts w:cs="Arial"/>
        </w:rPr>
      </w:pPr>
      <w:r>
        <w:rPr>
          <w:rFonts w:cs="Arial"/>
        </w:rPr>
        <w:t>Provide a copy of the Club Constitution</w:t>
      </w:r>
    </w:p>
    <w:p w:rsidR="00A27989" w:rsidRDefault="00A27989" w:rsidP="00A27989">
      <w:pPr>
        <w:pStyle w:val="ListParagraph"/>
        <w:numPr>
          <w:ilvl w:val="0"/>
          <w:numId w:val="37"/>
        </w:numPr>
        <w:autoSpaceDE w:val="0"/>
        <w:autoSpaceDN w:val="0"/>
        <w:adjustRightInd w:val="0"/>
        <w:spacing w:after="0"/>
        <w:rPr>
          <w:rFonts w:cs="Arial"/>
        </w:rPr>
      </w:pPr>
      <w:r>
        <w:rPr>
          <w:rFonts w:cs="Arial"/>
        </w:rPr>
        <w:t>Introduce the Club’s culture, history, aims, goals, key information</w:t>
      </w:r>
    </w:p>
    <w:p w:rsidR="00A27989" w:rsidRDefault="00A27989" w:rsidP="00A27989">
      <w:pPr>
        <w:pStyle w:val="ListParagraph"/>
        <w:numPr>
          <w:ilvl w:val="0"/>
          <w:numId w:val="37"/>
        </w:numPr>
        <w:autoSpaceDE w:val="0"/>
        <w:autoSpaceDN w:val="0"/>
        <w:adjustRightInd w:val="0"/>
        <w:spacing w:after="0"/>
        <w:rPr>
          <w:rFonts w:cs="Arial"/>
        </w:rPr>
      </w:pPr>
      <w:r>
        <w:rPr>
          <w:rFonts w:cs="Arial"/>
        </w:rPr>
        <w:t>Familiarise volunteers with facilities, equipment and resources</w:t>
      </w:r>
    </w:p>
    <w:p w:rsidR="00A27989" w:rsidRDefault="00A27989" w:rsidP="00A27989">
      <w:pPr>
        <w:pStyle w:val="ListParagraph"/>
        <w:numPr>
          <w:ilvl w:val="0"/>
          <w:numId w:val="37"/>
        </w:numPr>
        <w:autoSpaceDE w:val="0"/>
        <w:autoSpaceDN w:val="0"/>
        <w:adjustRightInd w:val="0"/>
        <w:spacing w:after="0"/>
        <w:rPr>
          <w:rFonts w:cs="Arial"/>
        </w:rPr>
      </w:pPr>
      <w:r>
        <w:rPr>
          <w:rFonts w:cs="Arial"/>
        </w:rPr>
        <w:t xml:space="preserve">Introduce key volunteers and/or staff </w:t>
      </w:r>
    </w:p>
    <w:p w:rsidR="00A27989" w:rsidRDefault="00A27989" w:rsidP="00A27989">
      <w:pPr>
        <w:pStyle w:val="ListParagraph"/>
        <w:numPr>
          <w:ilvl w:val="0"/>
          <w:numId w:val="37"/>
        </w:numPr>
        <w:autoSpaceDE w:val="0"/>
        <w:autoSpaceDN w:val="0"/>
        <w:adjustRightInd w:val="0"/>
        <w:spacing w:after="0"/>
        <w:rPr>
          <w:rFonts w:cs="Arial"/>
        </w:rPr>
      </w:pPr>
      <w:r>
        <w:rPr>
          <w:rFonts w:cs="Arial"/>
        </w:rPr>
        <w:t>Outline the roles and responsibilities of key volunteers and staff</w:t>
      </w:r>
    </w:p>
    <w:p w:rsidR="00A27989" w:rsidRDefault="00A27989" w:rsidP="00A27989">
      <w:pPr>
        <w:pStyle w:val="ListParagraph"/>
        <w:numPr>
          <w:ilvl w:val="0"/>
          <w:numId w:val="37"/>
        </w:numPr>
        <w:autoSpaceDE w:val="0"/>
        <w:autoSpaceDN w:val="0"/>
        <w:adjustRightInd w:val="0"/>
        <w:spacing w:after="0"/>
        <w:rPr>
          <w:rFonts w:cs="Arial"/>
        </w:rPr>
      </w:pPr>
      <w:r>
        <w:rPr>
          <w:rFonts w:cs="Arial"/>
        </w:rPr>
        <w:t>Detail the roles, responsibilities and accountabilities of the volunteer in their new position</w:t>
      </w:r>
    </w:p>
    <w:p w:rsidR="00A27989" w:rsidRDefault="00A27989" w:rsidP="00A27989">
      <w:pPr>
        <w:pStyle w:val="ListParagraph"/>
        <w:numPr>
          <w:ilvl w:val="0"/>
          <w:numId w:val="37"/>
        </w:numPr>
        <w:autoSpaceDE w:val="0"/>
        <w:autoSpaceDN w:val="0"/>
        <w:adjustRightInd w:val="0"/>
        <w:spacing w:after="0"/>
        <w:rPr>
          <w:rFonts w:cs="Arial"/>
        </w:rPr>
      </w:pPr>
      <w:r>
        <w:rPr>
          <w:rFonts w:cs="Arial"/>
        </w:rPr>
        <w:t>Explain and ‘walk through’ emergency and evacuation procedures at Clubhouse/home ground</w:t>
      </w:r>
    </w:p>
    <w:p w:rsidR="00A27989" w:rsidRDefault="00A27989" w:rsidP="00A27989">
      <w:pPr>
        <w:pStyle w:val="ListParagraph"/>
        <w:numPr>
          <w:ilvl w:val="0"/>
          <w:numId w:val="37"/>
        </w:numPr>
        <w:spacing w:after="80"/>
        <w:rPr>
          <w:b/>
          <w:u w:val="single"/>
        </w:rPr>
      </w:pPr>
      <w:r>
        <w:rPr>
          <w:rFonts w:cs="Arial"/>
        </w:rPr>
        <w:t>Familiarise volunteers with the Club’s day-to-day operations relevant to their position</w:t>
      </w:r>
    </w:p>
    <w:p w:rsidR="00A27989" w:rsidRDefault="00A27989" w:rsidP="00435A37">
      <w:pPr>
        <w:autoSpaceDE w:val="0"/>
        <w:autoSpaceDN w:val="0"/>
        <w:adjustRightInd w:val="0"/>
        <w:spacing w:after="0"/>
        <w:jc w:val="both"/>
      </w:pPr>
    </w:p>
    <w:p w:rsidR="00720CA3" w:rsidRPr="00A27989" w:rsidRDefault="00720CA3" w:rsidP="00435A37">
      <w:pPr>
        <w:autoSpaceDE w:val="0"/>
        <w:autoSpaceDN w:val="0"/>
        <w:adjustRightInd w:val="0"/>
        <w:spacing w:after="0"/>
        <w:jc w:val="both"/>
        <w:rPr>
          <w:b/>
        </w:rPr>
      </w:pPr>
      <w:r w:rsidRPr="00A27989">
        <w:rPr>
          <w:b/>
        </w:rPr>
        <w:t>Training Available:</w:t>
      </w:r>
    </w:p>
    <w:p w:rsidR="00720CA3" w:rsidRDefault="00720CA3" w:rsidP="00435A37">
      <w:pPr>
        <w:autoSpaceDE w:val="0"/>
        <w:autoSpaceDN w:val="0"/>
        <w:adjustRightInd w:val="0"/>
        <w:spacing w:after="0"/>
        <w:jc w:val="both"/>
      </w:pPr>
    </w:p>
    <w:p w:rsidR="00A27989" w:rsidRDefault="00A27989" w:rsidP="00A27989">
      <w:pPr>
        <w:spacing w:after="80"/>
        <w:rPr>
          <w:rFonts w:cs="Arial"/>
        </w:rPr>
      </w:pPr>
      <w:r>
        <w:rPr>
          <w:rFonts w:cs="Arial"/>
        </w:rPr>
        <w:t>The Brooklyn United Soccer Club recognises the importance of providing its volunteers with additional training to educate and prepare them for their role. This will also be implemented with existing volunteers taking up a new role within the Club. The Brooklyn United Soccer Club has identified the following as beneficial training methods for incoming volunteers:-</w:t>
      </w:r>
    </w:p>
    <w:p w:rsidR="00A27989" w:rsidRDefault="00A27989" w:rsidP="00A27989">
      <w:pPr>
        <w:spacing w:after="80"/>
        <w:rPr>
          <w:rFonts w:cs="Arial"/>
        </w:rPr>
      </w:pPr>
    </w:p>
    <w:p w:rsidR="00A27989" w:rsidRDefault="00A27989" w:rsidP="00A27989">
      <w:pPr>
        <w:pStyle w:val="ListParagraph"/>
        <w:numPr>
          <w:ilvl w:val="0"/>
          <w:numId w:val="37"/>
        </w:numPr>
        <w:spacing w:after="80"/>
      </w:pPr>
      <w:r>
        <w:t>First aid and coaching courses</w:t>
      </w:r>
    </w:p>
    <w:p w:rsidR="00A27989" w:rsidRDefault="00A27989" w:rsidP="00A27989">
      <w:pPr>
        <w:pStyle w:val="ListParagraph"/>
        <w:numPr>
          <w:ilvl w:val="0"/>
          <w:numId w:val="37"/>
        </w:numPr>
        <w:spacing w:after="80"/>
      </w:pPr>
      <w:r>
        <w:t>Role plays and simulation exercises</w:t>
      </w:r>
    </w:p>
    <w:p w:rsidR="00A27989" w:rsidRDefault="00A27989" w:rsidP="00A27989">
      <w:pPr>
        <w:pStyle w:val="ListParagraph"/>
        <w:numPr>
          <w:ilvl w:val="0"/>
          <w:numId w:val="37"/>
        </w:numPr>
        <w:spacing w:after="80"/>
      </w:pPr>
      <w:r>
        <w:t>Demonstrations</w:t>
      </w:r>
    </w:p>
    <w:p w:rsidR="00A27989" w:rsidRDefault="00A27989" w:rsidP="00A27989">
      <w:pPr>
        <w:pStyle w:val="ListParagraph"/>
        <w:numPr>
          <w:ilvl w:val="0"/>
          <w:numId w:val="37"/>
        </w:numPr>
        <w:spacing w:after="80"/>
      </w:pPr>
      <w:r>
        <w:t>Small group exercises and discussions</w:t>
      </w:r>
    </w:p>
    <w:p w:rsidR="00A27989" w:rsidRDefault="00A27989" w:rsidP="00A27989">
      <w:pPr>
        <w:pStyle w:val="ListParagraph"/>
        <w:numPr>
          <w:ilvl w:val="0"/>
          <w:numId w:val="37"/>
        </w:numPr>
        <w:spacing w:after="80"/>
      </w:pPr>
      <w:r>
        <w:t>Mentoring</w:t>
      </w:r>
    </w:p>
    <w:p w:rsidR="00A27989" w:rsidRDefault="00A27989" w:rsidP="00A27989">
      <w:pPr>
        <w:spacing w:after="80"/>
      </w:pPr>
    </w:p>
    <w:p w:rsidR="00A27989" w:rsidRDefault="00A27989" w:rsidP="00A27989">
      <w:pPr>
        <w:spacing w:after="80"/>
      </w:pPr>
      <w:r>
        <w:t>The Brooklyn United Soccer Club also plans for the following existing volunteers to undertake additional training which will enable them to perform their current role with greater efficiency, or to aid in their preparation for their new role.</w:t>
      </w:r>
    </w:p>
    <w:p w:rsidR="00A27989" w:rsidRDefault="00A27989" w:rsidP="00A27989">
      <w:pPr>
        <w:pStyle w:val="ListParagraph"/>
        <w:numPr>
          <w:ilvl w:val="0"/>
          <w:numId w:val="38"/>
        </w:numPr>
        <w:spacing w:after="80"/>
      </w:pPr>
      <w:r>
        <w:lastRenderedPageBreak/>
        <w:t>Grassroots Coaching for MiniRoos coaches</w:t>
      </w:r>
    </w:p>
    <w:p w:rsidR="00A27989" w:rsidRDefault="00A27989" w:rsidP="00A27989">
      <w:pPr>
        <w:pStyle w:val="ListParagraph"/>
        <w:numPr>
          <w:ilvl w:val="0"/>
          <w:numId w:val="38"/>
        </w:numPr>
        <w:spacing w:after="80"/>
      </w:pPr>
      <w:r>
        <w:t>Skills Training Certificate for U9 to U13 coaches</w:t>
      </w:r>
    </w:p>
    <w:p w:rsidR="00A27989" w:rsidRDefault="00A27989" w:rsidP="00A27989">
      <w:pPr>
        <w:pStyle w:val="ListParagraph"/>
        <w:numPr>
          <w:ilvl w:val="0"/>
          <w:numId w:val="38"/>
        </w:numPr>
        <w:spacing w:after="80"/>
      </w:pPr>
      <w:r>
        <w:t>Game Training Certificate for U12 to U17 coaches</w:t>
      </w:r>
    </w:p>
    <w:p w:rsidR="00A27989" w:rsidRDefault="00A27989" w:rsidP="00435A37">
      <w:pPr>
        <w:autoSpaceDE w:val="0"/>
        <w:autoSpaceDN w:val="0"/>
        <w:adjustRightInd w:val="0"/>
        <w:spacing w:after="0"/>
        <w:jc w:val="both"/>
      </w:pPr>
    </w:p>
    <w:p w:rsidR="0058627A" w:rsidRPr="00A27989" w:rsidRDefault="00435A37" w:rsidP="00435A37">
      <w:pPr>
        <w:autoSpaceDE w:val="0"/>
        <w:autoSpaceDN w:val="0"/>
        <w:adjustRightInd w:val="0"/>
        <w:spacing w:after="0"/>
        <w:jc w:val="both"/>
        <w:rPr>
          <w:b/>
        </w:rPr>
      </w:pPr>
      <w:r w:rsidRPr="00A27989">
        <w:rPr>
          <w:b/>
        </w:rPr>
        <w:t>Appraisal Process</w:t>
      </w:r>
      <w:r w:rsidR="00720CA3" w:rsidRPr="00A27989">
        <w:rPr>
          <w:b/>
        </w:rPr>
        <w:t>:</w:t>
      </w:r>
    </w:p>
    <w:p w:rsidR="00435A37" w:rsidRDefault="00435A37" w:rsidP="00435A37">
      <w:pPr>
        <w:autoSpaceDE w:val="0"/>
        <w:autoSpaceDN w:val="0"/>
        <w:adjustRightInd w:val="0"/>
        <w:spacing w:after="0"/>
        <w:jc w:val="both"/>
      </w:pPr>
    </w:p>
    <w:p w:rsidR="00A27989" w:rsidRDefault="00A27989" w:rsidP="00A27989">
      <w:pPr>
        <w:spacing w:after="0"/>
      </w:pPr>
      <w:r w:rsidRPr="00A27989">
        <w:t>The Brooklyn United Soccer Club is committed to ensuring that volunteers understand how their performance has compared to the needs or expectations of the Club.</w:t>
      </w:r>
    </w:p>
    <w:p w:rsidR="00A27989" w:rsidRPr="00A27989" w:rsidRDefault="00A27989" w:rsidP="00A27989">
      <w:pPr>
        <w:spacing w:after="0"/>
      </w:pPr>
    </w:p>
    <w:p w:rsidR="00A27989" w:rsidRDefault="00A27989" w:rsidP="00A27989">
      <w:pPr>
        <w:spacing w:after="0"/>
      </w:pPr>
      <w:r w:rsidRPr="00A27989">
        <w:t>BUSC</w:t>
      </w:r>
      <w:r>
        <w:t xml:space="preserve"> will analyse what was successful and what wasn’t by asking questions such as; did the volunteer complete tasks as per their job description or was the job description accurate and reflective of the tasks actually performed? </w:t>
      </w:r>
    </w:p>
    <w:p w:rsidR="00A27989" w:rsidRDefault="00A27989" w:rsidP="00A27989">
      <w:pPr>
        <w:spacing w:after="0"/>
      </w:pPr>
    </w:p>
    <w:p w:rsidR="00A27989" w:rsidRDefault="00A27989" w:rsidP="00A27989">
      <w:pPr>
        <w:spacing w:after="0"/>
      </w:pPr>
      <w:r>
        <w:t xml:space="preserve">BUSC propose the Volunteer Coordinator will conduct the appraisal process with assistance from the committee and by the provision of a short survey to all members. BUSC will endeavour to complete this process at the end of each season. </w:t>
      </w:r>
    </w:p>
    <w:p w:rsidR="00A27989" w:rsidRDefault="00A27989" w:rsidP="00435A37">
      <w:pPr>
        <w:autoSpaceDE w:val="0"/>
        <w:autoSpaceDN w:val="0"/>
        <w:adjustRightInd w:val="0"/>
        <w:spacing w:after="0"/>
        <w:jc w:val="both"/>
      </w:pPr>
    </w:p>
    <w:p w:rsidR="00720CA3" w:rsidRPr="00A27989" w:rsidRDefault="00435A37" w:rsidP="00435A37">
      <w:pPr>
        <w:autoSpaceDE w:val="0"/>
        <w:autoSpaceDN w:val="0"/>
        <w:adjustRightInd w:val="0"/>
        <w:spacing w:after="0"/>
        <w:jc w:val="both"/>
        <w:rPr>
          <w:b/>
        </w:rPr>
      </w:pPr>
      <w:r w:rsidRPr="00A27989">
        <w:rPr>
          <w:b/>
        </w:rPr>
        <w:t>Reward</w:t>
      </w:r>
      <w:r w:rsidR="00720CA3" w:rsidRPr="00A27989">
        <w:rPr>
          <w:b/>
        </w:rPr>
        <w:t xml:space="preserve"> and Recognition:</w:t>
      </w:r>
    </w:p>
    <w:p w:rsidR="00435A37" w:rsidRDefault="00435A37" w:rsidP="00435A37">
      <w:pPr>
        <w:autoSpaceDE w:val="0"/>
        <w:autoSpaceDN w:val="0"/>
        <w:adjustRightInd w:val="0"/>
        <w:spacing w:after="0"/>
        <w:jc w:val="both"/>
        <w:rPr>
          <w:b/>
        </w:rPr>
      </w:pPr>
    </w:p>
    <w:p w:rsidR="00A27989" w:rsidRDefault="00A27989" w:rsidP="00A27989">
      <w:pPr>
        <w:pStyle w:val="Pa3"/>
        <w:spacing w:line="240" w:lineRule="auto"/>
        <w:rPr>
          <w:rFonts w:asciiTheme="minorHAnsi" w:hAnsiTheme="minorHAnsi" w:cs="Arial Narrow"/>
          <w:color w:val="000000"/>
          <w:sz w:val="22"/>
          <w:szCs w:val="22"/>
        </w:rPr>
      </w:pPr>
      <w:r>
        <w:rPr>
          <w:rFonts w:asciiTheme="minorHAnsi" w:hAnsiTheme="minorHAnsi" w:cs="Arial"/>
          <w:sz w:val="22"/>
          <w:szCs w:val="22"/>
        </w:rPr>
        <w:t xml:space="preserve">The Brooklyn United Soccer Club will </w:t>
      </w:r>
      <w:r>
        <w:rPr>
          <w:rFonts w:asciiTheme="minorHAnsi" w:hAnsiTheme="minorHAnsi" w:cs="Arial Narrow"/>
          <w:color w:val="000000"/>
          <w:sz w:val="22"/>
          <w:szCs w:val="22"/>
        </w:rPr>
        <w:t xml:space="preserve">recognise and reward its volunteers and provide benefits to the individual. We hope this will result in continued improved performance and an increase in retention for our volunteer base. </w:t>
      </w:r>
    </w:p>
    <w:p w:rsidR="00A27989" w:rsidRDefault="00A27989" w:rsidP="00A27989">
      <w:pPr>
        <w:pStyle w:val="Pa3"/>
        <w:spacing w:line="240" w:lineRule="auto"/>
        <w:rPr>
          <w:rFonts w:asciiTheme="minorHAnsi" w:hAnsiTheme="minorHAnsi" w:cs="Arial Narrow"/>
          <w:color w:val="000000"/>
          <w:sz w:val="22"/>
          <w:szCs w:val="22"/>
        </w:rPr>
      </w:pPr>
    </w:p>
    <w:p w:rsidR="00A27989" w:rsidRDefault="00A27989" w:rsidP="00A27989">
      <w:pPr>
        <w:pStyle w:val="Pa3"/>
        <w:spacing w:line="240" w:lineRule="auto"/>
        <w:rPr>
          <w:rFonts w:asciiTheme="minorHAnsi" w:hAnsiTheme="minorHAnsi" w:cs="Arial Narrow"/>
          <w:color w:val="000000"/>
          <w:sz w:val="22"/>
          <w:szCs w:val="22"/>
        </w:rPr>
      </w:pPr>
      <w:r>
        <w:rPr>
          <w:rFonts w:asciiTheme="minorHAnsi" w:hAnsiTheme="minorHAnsi" w:cs="Arial Narrow"/>
          <w:color w:val="000000"/>
          <w:sz w:val="22"/>
          <w:szCs w:val="22"/>
        </w:rPr>
        <w:t>BUSC also recognises the importance of delivering consistent positive mes</w:t>
      </w:r>
      <w:r>
        <w:rPr>
          <w:rFonts w:asciiTheme="minorHAnsi" w:hAnsiTheme="minorHAnsi" w:cs="Arial Narrow"/>
          <w:color w:val="000000"/>
          <w:sz w:val="22"/>
          <w:szCs w:val="22"/>
        </w:rPr>
        <w:softHyphen/>
        <w:t xml:space="preserve">sages to its volunteers and understands this process is on-going, not just at the end of the season. Rewarding volunteers should stem from genuinely valuing their efforts and commitment. </w:t>
      </w:r>
    </w:p>
    <w:p w:rsidR="00A27989" w:rsidRDefault="00A27989" w:rsidP="00A27989">
      <w:pPr>
        <w:pStyle w:val="Pa3"/>
        <w:spacing w:line="240" w:lineRule="auto"/>
        <w:rPr>
          <w:rFonts w:asciiTheme="minorHAnsi" w:hAnsiTheme="minorHAnsi" w:cs="Arial Narrow"/>
          <w:color w:val="000000"/>
          <w:sz w:val="22"/>
          <w:szCs w:val="22"/>
        </w:rPr>
      </w:pPr>
    </w:p>
    <w:p w:rsidR="00A27989" w:rsidRDefault="00A27989" w:rsidP="00A27989">
      <w:pPr>
        <w:pStyle w:val="Pa3"/>
        <w:spacing w:line="240" w:lineRule="auto"/>
        <w:rPr>
          <w:rFonts w:asciiTheme="minorHAnsi" w:hAnsiTheme="minorHAnsi" w:cs="Arial"/>
          <w:sz w:val="22"/>
          <w:szCs w:val="22"/>
        </w:rPr>
      </w:pPr>
      <w:r>
        <w:rPr>
          <w:rFonts w:asciiTheme="minorHAnsi" w:hAnsiTheme="minorHAnsi" w:cs="Arial Narrow"/>
          <w:color w:val="000000"/>
          <w:sz w:val="22"/>
          <w:szCs w:val="22"/>
        </w:rPr>
        <w:t>Volunteer reward and recognition initiatives identified by BUSC include:</w:t>
      </w:r>
    </w:p>
    <w:p w:rsidR="00A27989" w:rsidRDefault="00A27989" w:rsidP="00A27989">
      <w:pPr>
        <w:rPr>
          <w:b/>
          <w:u w:val="single"/>
        </w:rPr>
      </w:pPr>
    </w:p>
    <w:p w:rsidR="00A27989" w:rsidRDefault="00A27989" w:rsidP="00A27989">
      <w:pPr>
        <w:pStyle w:val="ListParagraph"/>
        <w:numPr>
          <w:ilvl w:val="0"/>
          <w:numId w:val="38"/>
        </w:numPr>
      </w:pPr>
      <w:r>
        <w:t xml:space="preserve">Certificates or medallions </w:t>
      </w:r>
    </w:p>
    <w:p w:rsidR="00A27989" w:rsidRDefault="00A27989" w:rsidP="00A27989">
      <w:pPr>
        <w:pStyle w:val="ListParagraph"/>
        <w:numPr>
          <w:ilvl w:val="0"/>
          <w:numId w:val="38"/>
        </w:numPr>
      </w:pPr>
      <w:r>
        <w:t xml:space="preserve">The giving of club t-shirts or other merchandise </w:t>
      </w:r>
    </w:p>
    <w:p w:rsidR="00A27989" w:rsidRDefault="00A27989" w:rsidP="00A27989">
      <w:pPr>
        <w:pStyle w:val="ListParagraph"/>
        <w:numPr>
          <w:ilvl w:val="0"/>
          <w:numId w:val="38"/>
        </w:numPr>
      </w:pPr>
      <w:r>
        <w:t xml:space="preserve">Acknowledgement in club newsletters, and during committee meetings </w:t>
      </w:r>
    </w:p>
    <w:p w:rsidR="00A27989" w:rsidRDefault="00A27989" w:rsidP="00A27989">
      <w:pPr>
        <w:pStyle w:val="ListParagraph"/>
        <w:numPr>
          <w:ilvl w:val="0"/>
          <w:numId w:val="38"/>
        </w:numPr>
      </w:pPr>
      <w:r>
        <w:t xml:space="preserve">Volunteer awards presented at the AGM, or a 'Volunteer of the Month' award </w:t>
      </w:r>
    </w:p>
    <w:p w:rsidR="00A27989" w:rsidRDefault="00A27989" w:rsidP="00A27989">
      <w:pPr>
        <w:pStyle w:val="ListParagraph"/>
        <w:numPr>
          <w:ilvl w:val="0"/>
          <w:numId w:val="38"/>
        </w:numPr>
      </w:pPr>
      <w:r>
        <w:t xml:space="preserve">Awarding life memberships </w:t>
      </w:r>
    </w:p>
    <w:p w:rsidR="00A27989" w:rsidRPr="00A27989" w:rsidRDefault="00A27989" w:rsidP="00C145B4">
      <w:pPr>
        <w:pStyle w:val="ListParagraph"/>
        <w:numPr>
          <w:ilvl w:val="0"/>
          <w:numId w:val="38"/>
        </w:numPr>
        <w:autoSpaceDE w:val="0"/>
        <w:autoSpaceDN w:val="0"/>
        <w:adjustRightInd w:val="0"/>
        <w:spacing w:after="0"/>
        <w:jc w:val="both"/>
        <w:rPr>
          <w:b/>
        </w:rPr>
      </w:pPr>
      <w:r>
        <w:t>Farewelling people when they move away from the area or organisation</w:t>
      </w:r>
    </w:p>
    <w:p w:rsidR="00A27989" w:rsidRPr="00A27989" w:rsidRDefault="00A27989" w:rsidP="00C145B4">
      <w:pPr>
        <w:pStyle w:val="ListParagraph"/>
        <w:numPr>
          <w:ilvl w:val="0"/>
          <w:numId w:val="38"/>
        </w:numPr>
        <w:autoSpaceDE w:val="0"/>
        <w:autoSpaceDN w:val="0"/>
        <w:adjustRightInd w:val="0"/>
        <w:spacing w:after="0"/>
        <w:jc w:val="both"/>
        <w:rPr>
          <w:b/>
        </w:rPr>
      </w:pPr>
      <w:r>
        <w:t>Providing opportunities to meet key sports people</w:t>
      </w:r>
    </w:p>
    <w:p w:rsidR="00A27989" w:rsidRDefault="00A27989" w:rsidP="00435A37">
      <w:pPr>
        <w:autoSpaceDE w:val="0"/>
        <w:autoSpaceDN w:val="0"/>
        <w:adjustRightInd w:val="0"/>
        <w:spacing w:after="0"/>
        <w:jc w:val="both"/>
        <w:rPr>
          <w:b/>
        </w:rPr>
      </w:pPr>
    </w:p>
    <w:p w:rsidR="00720CA3" w:rsidRPr="00A27989" w:rsidRDefault="00720CA3" w:rsidP="00720CA3">
      <w:pPr>
        <w:autoSpaceDE w:val="0"/>
        <w:autoSpaceDN w:val="0"/>
        <w:adjustRightInd w:val="0"/>
        <w:spacing w:after="0"/>
        <w:jc w:val="both"/>
        <w:rPr>
          <w:b/>
        </w:rPr>
      </w:pPr>
      <w:r w:rsidRPr="00A27989">
        <w:rPr>
          <w:b/>
        </w:rPr>
        <w:t>Feedback Mechanism:</w:t>
      </w:r>
    </w:p>
    <w:p w:rsidR="0058627A" w:rsidRDefault="0058627A" w:rsidP="00435A37">
      <w:pPr>
        <w:autoSpaceDE w:val="0"/>
        <w:autoSpaceDN w:val="0"/>
        <w:adjustRightInd w:val="0"/>
        <w:spacing w:after="0"/>
        <w:rPr>
          <w:b/>
        </w:rPr>
      </w:pPr>
    </w:p>
    <w:p w:rsidR="00A27989" w:rsidRDefault="00A27989" w:rsidP="00A27989">
      <w:pPr>
        <w:pStyle w:val="Pa3"/>
        <w:spacing w:line="240" w:lineRule="auto"/>
        <w:rPr>
          <w:rFonts w:asciiTheme="minorHAnsi" w:hAnsiTheme="minorHAnsi" w:cs="Arial"/>
          <w:sz w:val="22"/>
          <w:szCs w:val="22"/>
        </w:rPr>
      </w:pPr>
      <w:r>
        <w:rPr>
          <w:rFonts w:asciiTheme="minorHAnsi" w:hAnsiTheme="minorHAnsi" w:cs="Arial"/>
          <w:sz w:val="22"/>
          <w:szCs w:val="22"/>
        </w:rPr>
        <w:t>The Brooklyn United Soccer Club will include a process for obtaining feedback from its volunteers which will be centred on BUSC’s Volunteer Management System. BUSC will use the feedback obtained through a short end of season survey to assist in the retention of its volunteers and to assist it with improving the VMP as an on-going process.</w:t>
      </w:r>
    </w:p>
    <w:p w:rsidR="00A27989" w:rsidRDefault="00A27989" w:rsidP="00435A37">
      <w:pPr>
        <w:autoSpaceDE w:val="0"/>
        <w:autoSpaceDN w:val="0"/>
        <w:adjustRightInd w:val="0"/>
        <w:spacing w:after="0"/>
        <w:rPr>
          <w:b/>
        </w:rPr>
      </w:pPr>
    </w:p>
    <w:p w:rsidR="0058627A" w:rsidRDefault="0058627A" w:rsidP="00435A37">
      <w:pPr>
        <w:rPr>
          <w:b/>
        </w:rPr>
      </w:pPr>
    </w:p>
    <w:sectPr w:rsidR="0058627A" w:rsidSect="008B1FDA">
      <w:headerReference w:type="default" r:id="rId2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B44" w:rsidRDefault="009A6B44" w:rsidP="00EA7BD6">
      <w:pPr>
        <w:spacing w:after="0"/>
      </w:pPr>
      <w:r>
        <w:separator/>
      </w:r>
    </w:p>
  </w:endnote>
  <w:endnote w:type="continuationSeparator" w:id="0">
    <w:p w:rsidR="009A6B44" w:rsidRDefault="009A6B44" w:rsidP="00EA7B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B44" w:rsidRDefault="009A6B44" w:rsidP="00EA7BD6">
      <w:pPr>
        <w:spacing w:after="0"/>
      </w:pPr>
      <w:r>
        <w:separator/>
      </w:r>
    </w:p>
  </w:footnote>
  <w:footnote w:type="continuationSeparator" w:id="0">
    <w:p w:rsidR="009A6B44" w:rsidRDefault="009A6B44" w:rsidP="00EA7BD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45F" w:rsidRDefault="00E8710D" w:rsidP="00EA7BD6">
    <w:pPr>
      <w:pStyle w:val="Header"/>
    </w:pPr>
    <w:r>
      <w:t>Brooklyn United Soccer Club</w:t>
    </w:r>
    <w:r w:rsidR="00462040">
      <w:t xml:space="preserve"> </w:t>
    </w:r>
    <w:r w:rsidR="00BC645F">
      <w:t xml:space="preserve">Volunteer </w:t>
    </w:r>
    <w:r w:rsidR="00147968">
      <w:t>Guidebook</w:t>
    </w:r>
  </w:p>
  <w:p w:rsidR="00BC645F" w:rsidRDefault="00BC645F">
    <w:pPr>
      <w:pStyle w:val="Header"/>
    </w:pPr>
    <w:r>
      <w:t xml:space="preserve">                                   </w:t>
    </w:r>
  </w:p>
  <w:p w:rsidR="00BC645F" w:rsidRDefault="00BC64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52189"/>
    <w:multiLevelType w:val="hybridMultilevel"/>
    <w:tmpl w:val="661009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47E0E13"/>
    <w:multiLevelType w:val="hybridMultilevel"/>
    <w:tmpl w:val="5CC2E24C"/>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F46FB0"/>
    <w:multiLevelType w:val="hybridMultilevel"/>
    <w:tmpl w:val="E3724CA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13E6014F"/>
    <w:multiLevelType w:val="hybridMultilevel"/>
    <w:tmpl w:val="AB02DCF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144D0C09"/>
    <w:multiLevelType w:val="hybridMultilevel"/>
    <w:tmpl w:val="DD0831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7990BA6"/>
    <w:multiLevelType w:val="hybridMultilevel"/>
    <w:tmpl w:val="101410F6"/>
    <w:lvl w:ilvl="0" w:tplc="9DD230EC">
      <w:start w:val="421"/>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A3810C0"/>
    <w:multiLevelType w:val="hybridMultilevel"/>
    <w:tmpl w:val="996AFD9C"/>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7D3EC4"/>
    <w:multiLevelType w:val="hybridMultilevel"/>
    <w:tmpl w:val="29D0545A"/>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15207AF"/>
    <w:multiLevelType w:val="hybridMultilevel"/>
    <w:tmpl w:val="C488129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236F0CDA"/>
    <w:multiLevelType w:val="hybridMultilevel"/>
    <w:tmpl w:val="873E00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5856388"/>
    <w:multiLevelType w:val="hybridMultilevel"/>
    <w:tmpl w:val="8F44AA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36022074"/>
    <w:multiLevelType w:val="hybridMultilevel"/>
    <w:tmpl w:val="18386D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6F767B5"/>
    <w:multiLevelType w:val="hybridMultilevel"/>
    <w:tmpl w:val="C93C94E6"/>
    <w:lvl w:ilvl="0" w:tplc="29422104">
      <w:numFmt w:val="bullet"/>
      <w:lvlText w:val="•"/>
      <w:lvlJc w:val="left"/>
      <w:pPr>
        <w:ind w:left="720" w:hanging="360"/>
      </w:pPr>
      <w:rPr>
        <w:rFonts w:ascii="Calibri" w:eastAsiaTheme="minorHAnsi" w:hAnsi="Calibri" w:cs="Arial Narro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3" w15:restartNumberingAfterBreak="0">
    <w:nsid w:val="37D512F0"/>
    <w:multiLevelType w:val="hybridMultilevel"/>
    <w:tmpl w:val="74D6B68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39A9541E"/>
    <w:multiLevelType w:val="hybridMultilevel"/>
    <w:tmpl w:val="A95A779C"/>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9BA45B5"/>
    <w:multiLevelType w:val="hybridMultilevel"/>
    <w:tmpl w:val="E61C55F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3D413566"/>
    <w:multiLevelType w:val="hybridMultilevel"/>
    <w:tmpl w:val="A25083FC"/>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4390676"/>
    <w:multiLevelType w:val="hybridMultilevel"/>
    <w:tmpl w:val="336616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6903C29"/>
    <w:multiLevelType w:val="hybridMultilevel"/>
    <w:tmpl w:val="5D8EA0B8"/>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6A6025D"/>
    <w:multiLevelType w:val="hybridMultilevel"/>
    <w:tmpl w:val="A5AC46A4"/>
    <w:lvl w:ilvl="0" w:tplc="29422104">
      <w:numFmt w:val="bullet"/>
      <w:lvlText w:val="•"/>
      <w:lvlJc w:val="left"/>
      <w:pPr>
        <w:ind w:left="720" w:hanging="360"/>
      </w:pPr>
      <w:rPr>
        <w:rFonts w:ascii="Calibri" w:eastAsiaTheme="minorHAnsi" w:hAnsi="Calibri" w:cs="Arial Narro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0" w15:restartNumberingAfterBreak="0">
    <w:nsid w:val="4CED5790"/>
    <w:multiLevelType w:val="hybridMultilevel"/>
    <w:tmpl w:val="CB982E84"/>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E880723"/>
    <w:multiLevelType w:val="hybridMultilevel"/>
    <w:tmpl w:val="E2EE524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12D6BF1"/>
    <w:multiLevelType w:val="hybridMultilevel"/>
    <w:tmpl w:val="9462DD28"/>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3B759D7"/>
    <w:multiLevelType w:val="hybridMultilevel"/>
    <w:tmpl w:val="4A3A132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70E7F79"/>
    <w:multiLevelType w:val="hybridMultilevel"/>
    <w:tmpl w:val="BEF8ADB6"/>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89B7E22"/>
    <w:multiLevelType w:val="hybridMultilevel"/>
    <w:tmpl w:val="7B107C66"/>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AC617FC"/>
    <w:multiLevelType w:val="hybridMultilevel"/>
    <w:tmpl w:val="55703F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5B9B0ED2"/>
    <w:multiLevelType w:val="hybridMultilevel"/>
    <w:tmpl w:val="74EACCC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15:restartNumberingAfterBreak="0">
    <w:nsid w:val="5D5D0D64"/>
    <w:multiLevelType w:val="hybridMultilevel"/>
    <w:tmpl w:val="B59EE41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602777E8"/>
    <w:multiLevelType w:val="hybridMultilevel"/>
    <w:tmpl w:val="8D08D7DA"/>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30E6250"/>
    <w:multiLevelType w:val="hybridMultilevel"/>
    <w:tmpl w:val="C1DC93B8"/>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3BF4FE4"/>
    <w:multiLevelType w:val="hybridMultilevel"/>
    <w:tmpl w:val="57E6A000"/>
    <w:lvl w:ilvl="0" w:tplc="9DD230EC">
      <w:start w:val="421"/>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3FA33B2"/>
    <w:multiLevelType w:val="hybridMultilevel"/>
    <w:tmpl w:val="E63AD61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3" w15:restartNumberingAfterBreak="0">
    <w:nsid w:val="6F142F4D"/>
    <w:multiLevelType w:val="hybridMultilevel"/>
    <w:tmpl w:val="CA98E0DC"/>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14A68DE"/>
    <w:multiLevelType w:val="hybridMultilevel"/>
    <w:tmpl w:val="91FA8E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18D0953"/>
    <w:multiLevelType w:val="hybridMultilevel"/>
    <w:tmpl w:val="B2A624B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6" w15:restartNumberingAfterBreak="0">
    <w:nsid w:val="734856DD"/>
    <w:multiLevelType w:val="hybridMultilevel"/>
    <w:tmpl w:val="5ACA92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7" w15:restartNumberingAfterBreak="0">
    <w:nsid w:val="760B63BA"/>
    <w:multiLevelType w:val="hybridMultilevel"/>
    <w:tmpl w:val="2A5200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796A2D9B"/>
    <w:multiLevelType w:val="hybridMultilevel"/>
    <w:tmpl w:val="9C9238A2"/>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A34694B"/>
    <w:multiLevelType w:val="hybridMultilevel"/>
    <w:tmpl w:val="5D32A710"/>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15"/>
  </w:num>
  <w:num w:numId="4">
    <w:abstractNumId w:val="10"/>
  </w:num>
  <w:num w:numId="5">
    <w:abstractNumId w:val="8"/>
  </w:num>
  <w:num w:numId="6">
    <w:abstractNumId w:val="34"/>
  </w:num>
  <w:num w:numId="7">
    <w:abstractNumId w:val="2"/>
  </w:num>
  <w:num w:numId="8">
    <w:abstractNumId w:val="11"/>
  </w:num>
  <w:num w:numId="9">
    <w:abstractNumId w:val="4"/>
  </w:num>
  <w:num w:numId="10">
    <w:abstractNumId w:val="37"/>
  </w:num>
  <w:num w:numId="11">
    <w:abstractNumId w:val="9"/>
  </w:num>
  <w:num w:numId="12">
    <w:abstractNumId w:val="0"/>
  </w:num>
  <w:num w:numId="13">
    <w:abstractNumId w:val="29"/>
  </w:num>
  <w:num w:numId="14">
    <w:abstractNumId w:val="24"/>
  </w:num>
  <w:num w:numId="15">
    <w:abstractNumId w:val="18"/>
  </w:num>
  <w:num w:numId="16">
    <w:abstractNumId w:val="30"/>
  </w:num>
  <w:num w:numId="17">
    <w:abstractNumId w:val="38"/>
  </w:num>
  <w:num w:numId="18">
    <w:abstractNumId w:val="39"/>
  </w:num>
  <w:num w:numId="19">
    <w:abstractNumId w:val="25"/>
  </w:num>
  <w:num w:numId="20">
    <w:abstractNumId w:val="22"/>
  </w:num>
  <w:num w:numId="21">
    <w:abstractNumId w:val="20"/>
  </w:num>
  <w:num w:numId="22">
    <w:abstractNumId w:val="16"/>
  </w:num>
  <w:num w:numId="23">
    <w:abstractNumId w:val="14"/>
  </w:num>
  <w:num w:numId="24">
    <w:abstractNumId w:val="7"/>
  </w:num>
  <w:num w:numId="25">
    <w:abstractNumId w:val="1"/>
  </w:num>
  <w:num w:numId="26">
    <w:abstractNumId w:val="6"/>
  </w:num>
  <w:num w:numId="27">
    <w:abstractNumId w:val="33"/>
  </w:num>
  <w:num w:numId="2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3"/>
  </w:num>
  <w:num w:numId="3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5"/>
  </w:num>
  <w:num w:numId="34">
    <w:abstractNumId w:val="36"/>
  </w:num>
  <w:num w:numId="35">
    <w:abstractNumId w:val="3"/>
  </w:num>
  <w:num w:numId="36">
    <w:abstractNumId w:val="17"/>
  </w:num>
  <w:num w:numId="37">
    <w:abstractNumId w:val="12"/>
  </w:num>
  <w:num w:numId="38">
    <w:abstractNumId w:val="19"/>
  </w:num>
  <w:num w:numId="39">
    <w:abstractNumId w:val="31"/>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50F"/>
    <w:rsid w:val="00010AF6"/>
    <w:rsid w:val="00085A69"/>
    <w:rsid w:val="000A3A4F"/>
    <w:rsid w:val="000B3F03"/>
    <w:rsid w:val="000B4F08"/>
    <w:rsid w:val="000D6017"/>
    <w:rsid w:val="000D6940"/>
    <w:rsid w:val="000E0C05"/>
    <w:rsid w:val="000E42F8"/>
    <w:rsid w:val="001351EF"/>
    <w:rsid w:val="00135FA9"/>
    <w:rsid w:val="00143C83"/>
    <w:rsid w:val="00147968"/>
    <w:rsid w:val="00166D72"/>
    <w:rsid w:val="0017125D"/>
    <w:rsid w:val="001A50D7"/>
    <w:rsid w:val="001D072E"/>
    <w:rsid w:val="001D6C8B"/>
    <w:rsid w:val="001E0ECA"/>
    <w:rsid w:val="001E5AE8"/>
    <w:rsid w:val="001F2D87"/>
    <w:rsid w:val="00223BA0"/>
    <w:rsid w:val="00225EF8"/>
    <w:rsid w:val="00255906"/>
    <w:rsid w:val="00263CD9"/>
    <w:rsid w:val="0028315C"/>
    <w:rsid w:val="002864D9"/>
    <w:rsid w:val="002A7D73"/>
    <w:rsid w:val="002B0406"/>
    <w:rsid w:val="002C14A8"/>
    <w:rsid w:val="002C6EDA"/>
    <w:rsid w:val="00372E64"/>
    <w:rsid w:val="003919F8"/>
    <w:rsid w:val="003E1467"/>
    <w:rsid w:val="003E5B44"/>
    <w:rsid w:val="0041341B"/>
    <w:rsid w:val="004165BA"/>
    <w:rsid w:val="00435A37"/>
    <w:rsid w:val="00446F20"/>
    <w:rsid w:val="004569F1"/>
    <w:rsid w:val="00462040"/>
    <w:rsid w:val="00462BE7"/>
    <w:rsid w:val="00467784"/>
    <w:rsid w:val="004A4ED7"/>
    <w:rsid w:val="004B6818"/>
    <w:rsid w:val="004C411C"/>
    <w:rsid w:val="004D55C1"/>
    <w:rsid w:val="004F7890"/>
    <w:rsid w:val="004F7F9B"/>
    <w:rsid w:val="004F7FFE"/>
    <w:rsid w:val="00554E7D"/>
    <w:rsid w:val="0058627A"/>
    <w:rsid w:val="005B10BA"/>
    <w:rsid w:val="005D450F"/>
    <w:rsid w:val="005E4242"/>
    <w:rsid w:val="005F439D"/>
    <w:rsid w:val="00610976"/>
    <w:rsid w:val="006168E8"/>
    <w:rsid w:val="006637B0"/>
    <w:rsid w:val="006A5E6D"/>
    <w:rsid w:val="006C41C3"/>
    <w:rsid w:val="006C663A"/>
    <w:rsid w:val="006D37E9"/>
    <w:rsid w:val="006E7CF2"/>
    <w:rsid w:val="0070208C"/>
    <w:rsid w:val="00720CA3"/>
    <w:rsid w:val="00745914"/>
    <w:rsid w:val="007A75F9"/>
    <w:rsid w:val="007B3728"/>
    <w:rsid w:val="007B637F"/>
    <w:rsid w:val="007C7A00"/>
    <w:rsid w:val="00835D0C"/>
    <w:rsid w:val="00836563"/>
    <w:rsid w:val="00850814"/>
    <w:rsid w:val="00862F5F"/>
    <w:rsid w:val="0088176C"/>
    <w:rsid w:val="008B1FDA"/>
    <w:rsid w:val="008F7C13"/>
    <w:rsid w:val="00904FFA"/>
    <w:rsid w:val="009077A4"/>
    <w:rsid w:val="00924D32"/>
    <w:rsid w:val="00952858"/>
    <w:rsid w:val="009629CC"/>
    <w:rsid w:val="00981B9B"/>
    <w:rsid w:val="009A1337"/>
    <w:rsid w:val="009A6B44"/>
    <w:rsid w:val="009B7BD6"/>
    <w:rsid w:val="00A13A3C"/>
    <w:rsid w:val="00A16EF8"/>
    <w:rsid w:val="00A1759C"/>
    <w:rsid w:val="00A27989"/>
    <w:rsid w:val="00A403A8"/>
    <w:rsid w:val="00A81E36"/>
    <w:rsid w:val="00A92823"/>
    <w:rsid w:val="00A967EF"/>
    <w:rsid w:val="00AD2B52"/>
    <w:rsid w:val="00AF6A76"/>
    <w:rsid w:val="00B22DD8"/>
    <w:rsid w:val="00B3615D"/>
    <w:rsid w:val="00B73A12"/>
    <w:rsid w:val="00B85FE5"/>
    <w:rsid w:val="00BC645F"/>
    <w:rsid w:val="00BF5041"/>
    <w:rsid w:val="00C10E87"/>
    <w:rsid w:val="00C57A8B"/>
    <w:rsid w:val="00C84385"/>
    <w:rsid w:val="00C95739"/>
    <w:rsid w:val="00D02F2D"/>
    <w:rsid w:val="00D2194C"/>
    <w:rsid w:val="00D30D9A"/>
    <w:rsid w:val="00D57795"/>
    <w:rsid w:val="00D93D5F"/>
    <w:rsid w:val="00DA7FE0"/>
    <w:rsid w:val="00E01726"/>
    <w:rsid w:val="00E301DA"/>
    <w:rsid w:val="00E63D80"/>
    <w:rsid w:val="00E7710B"/>
    <w:rsid w:val="00E8710D"/>
    <w:rsid w:val="00E87A58"/>
    <w:rsid w:val="00E9395A"/>
    <w:rsid w:val="00EA7BD6"/>
    <w:rsid w:val="00EC0B53"/>
    <w:rsid w:val="00EC46D6"/>
    <w:rsid w:val="00ED2597"/>
    <w:rsid w:val="00F04CC9"/>
    <w:rsid w:val="00F24A7F"/>
    <w:rsid w:val="00F252BF"/>
    <w:rsid w:val="00F51912"/>
    <w:rsid w:val="00FC1829"/>
    <w:rsid w:val="00FD76C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D8690D-0BEE-42BD-8FB8-0E64E6A53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5739"/>
    <w:pPr>
      <w:ind w:left="720"/>
      <w:contextualSpacing/>
    </w:pPr>
  </w:style>
  <w:style w:type="paragraph" w:customStyle="1" w:styleId="Default">
    <w:name w:val="Default"/>
    <w:rsid w:val="009A1337"/>
    <w:pPr>
      <w:autoSpaceDE w:val="0"/>
      <w:autoSpaceDN w:val="0"/>
      <w:adjustRightInd w:val="0"/>
      <w:spacing w:after="0"/>
    </w:pPr>
    <w:rPr>
      <w:rFonts w:ascii="Calibri" w:hAnsi="Calibri" w:cs="Calibri"/>
      <w:color w:val="000000"/>
      <w:sz w:val="24"/>
      <w:szCs w:val="24"/>
    </w:rPr>
  </w:style>
  <w:style w:type="table" w:styleId="TableGrid">
    <w:name w:val="Table Grid"/>
    <w:basedOn w:val="TableNormal"/>
    <w:uiPriority w:val="39"/>
    <w:rsid w:val="004B681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A7BD6"/>
    <w:pPr>
      <w:tabs>
        <w:tab w:val="center" w:pos="4513"/>
        <w:tab w:val="right" w:pos="9026"/>
      </w:tabs>
      <w:spacing w:after="0"/>
    </w:pPr>
  </w:style>
  <w:style w:type="character" w:customStyle="1" w:styleId="HeaderChar">
    <w:name w:val="Header Char"/>
    <w:basedOn w:val="DefaultParagraphFont"/>
    <w:link w:val="Header"/>
    <w:uiPriority w:val="99"/>
    <w:rsid w:val="00EA7BD6"/>
  </w:style>
  <w:style w:type="paragraph" w:styleId="Footer">
    <w:name w:val="footer"/>
    <w:basedOn w:val="Normal"/>
    <w:link w:val="FooterChar"/>
    <w:uiPriority w:val="99"/>
    <w:unhideWhenUsed/>
    <w:rsid w:val="00EA7BD6"/>
    <w:pPr>
      <w:tabs>
        <w:tab w:val="center" w:pos="4513"/>
        <w:tab w:val="right" w:pos="9026"/>
      </w:tabs>
      <w:spacing w:after="0"/>
    </w:pPr>
  </w:style>
  <w:style w:type="character" w:customStyle="1" w:styleId="FooterChar">
    <w:name w:val="Footer Char"/>
    <w:basedOn w:val="DefaultParagraphFont"/>
    <w:link w:val="Footer"/>
    <w:uiPriority w:val="99"/>
    <w:rsid w:val="00EA7BD6"/>
  </w:style>
  <w:style w:type="character" w:styleId="Hyperlink">
    <w:name w:val="Hyperlink"/>
    <w:basedOn w:val="DefaultParagraphFont"/>
    <w:uiPriority w:val="99"/>
    <w:unhideWhenUsed/>
    <w:rsid w:val="001351EF"/>
    <w:rPr>
      <w:color w:val="0563C1"/>
      <w:u w:val="single"/>
    </w:rPr>
  </w:style>
  <w:style w:type="paragraph" w:styleId="BalloonText">
    <w:name w:val="Balloon Text"/>
    <w:basedOn w:val="Normal"/>
    <w:link w:val="BalloonTextChar"/>
    <w:uiPriority w:val="99"/>
    <w:semiHidden/>
    <w:unhideWhenUsed/>
    <w:rsid w:val="0014796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7968"/>
    <w:rPr>
      <w:rFonts w:ascii="Segoe UI" w:hAnsi="Segoe UI" w:cs="Segoe UI"/>
      <w:sz w:val="18"/>
      <w:szCs w:val="18"/>
    </w:rPr>
  </w:style>
  <w:style w:type="paragraph" w:customStyle="1" w:styleId="Pa3">
    <w:name w:val="Pa3"/>
    <w:basedOn w:val="Normal"/>
    <w:next w:val="Normal"/>
    <w:uiPriority w:val="99"/>
    <w:rsid w:val="00A27989"/>
    <w:pPr>
      <w:autoSpaceDE w:val="0"/>
      <w:autoSpaceDN w:val="0"/>
      <w:adjustRightInd w:val="0"/>
      <w:spacing w:after="0" w:line="191" w:lineRule="atLeast"/>
    </w:pPr>
    <w:rPr>
      <w:rFonts w:ascii="Arial Narrow" w:hAnsi="Arial Narro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39105">
      <w:bodyDiv w:val="1"/>
      <w:marLeft w:val="0"/>
      <w:marRight w:val="0"/>
      <w:marTop w:val="0"/>
      <w:marBottom w:val="0"/>
      <w:divBdr>
        <w:top w:val="none" w:sz="0" w:space="0" w:color="auto"/>
        <w:left w:val="none" w:sz="0" w:space="0" w:color="auto"/>
        <w:bottom w:val="none" w:sz="0" w:space="0" w:color="auto"/>
        <w:right w:val="none" w:sz="0" w:space="0" w:color="auto"/>
      </w:divBdr>
    </w:div>
    <w:div w:id="638993607">
      <w:bodyDiv w:val="1"/>
      <w:marLeft w:val="0"/>
      <w:marRight w:val="0"/>
      <w:marTop w:val="0"/>
      <w:marBottom w:val="0"/>
      <w:divBdr>
        <w:top w:val="none" w:sz="0" w:space="0" w:color="auto"/>
        <w:left w:val="none" w:sz="0" w:space="0" w:color="auto"/>
        <w:bottom w:val="none" w:sz="0" w:space="0" w:color="auto"/>
        <w:right w:val="none" w:sz="0" w:space="0" w:color="auto"/>
      </w:divBdr>
    </w:div>
    <w:div w:id="1038968189">
      <w:bodyDiv w:val="1"/>
      <w:marLeft w:val="0"/>
      <w:marRight w:val="0"/>
      <w:marTop w:val="0"/>
      <w:marBottom w:val="0"/>
      <w:divBdr>
        <w:top w:val="none" w:sz="0" w:space="0" w:color="auto"/>
        <w:left w:val="none" w:sz="0" w:space="0" w:color="auto"/>
        <w:bottom w:val="none" w:sz="0" w:space="0" w:color="auto"/>
        <w:right w:val="none" w:sz="0" w:space="0" w:color="auto"/>
      </w:divBdr>
    </w:div>
    <w:div w:id="1441490548">
      <w:bodyDiv w:val="1"/>
      <w:marLeft w:val="0"/>
      <w:marRight w:val="0"/>
      <w:marTop w:val="0"/>
      <w:marBottom w:val="0"/>
      <w:divBdr>
        <w:top w:val="none" w:sz="0" w:space="0" w:color="auto"/>
        <w:left w:val="none" w:sz="0" w:space="0" w:color="auto"/>
        <w:bottom w:val="none" w:sz="0" w:space="0" w:color="auto"/>
        <w:right w:val="none" w:sz="0" w:space="0" w:color="auto"/>
      </w:divBdr>
    </w:div>
    <w:div w:id="1556356415">
      <w:bodyDiv w:val="1"/>
      <w:marLeft w:val="0"/>
      <w:marRight w:val="0"/>
      <w:marTop w:val="0"/>
      <w:marBottom w:val="0"/>
      <w:divBdr>
        <w:top w:val="none" w:sz="0" w:space="0" w:color="auto"/>
        <w:left w:val="none" w:sz="0" w:space="0" w:color="auto"/>
        <w:bottom w:val="none" w:sz="0" w:space="0" w:color="auto"/>
        <w:right w:val="none" w:sz="0" w:space="0" w:color="auto"/>
      </w:divBdr>
    </w:div>
    <w:div w:id="1780031519">
      <w:bodyDiv w:val="1"/>
      <w:marLeft w:val="0"/>
      <w:marRight w:val="0"/>
      <w:marTop w:val="0"/>
      <w:marBottom w:val="0"/>
      <w:divBdr>
        <w:top w:val="none" w:sz="0" w:space="0" w:color="auto"/>
        <w:left w:val="none" w:sz="0" w:space="0" w:color="auto"/>
        <w:bottom w:val="none" w:sz="0" w:space="0" w:color="auto"/>
        <w:right w:val="none" w:sz="0" w:space="0" w:color="auto"/>
      </w:divBdr>
    </w:div>
    <w:div w:id="1873111128">
      <w:bodyDiv w:val="1"/>
      <w:marLeft w:val="0"/>
      <w:marRight w:val="0"/>
      <w:marTop w:val="0"/>
      <w:marBottom w:val="0"/>
      <w:divBdr>
        <w:top w:val="none" w:sz="0" w:space="0" w:color="auto"/>
        <w:left w:val="none" w:sz="0" w:space="0" w:color="auto"/>
        <w:bottom w:val="none" w:sz="0" w:space="0" w:color="auto"/>
        <w:right w:val="none" w:sz="0" w:space="0" w:color="auto"/>
      </w:divBdr>
    </w:div>
    <w:div w:id="189387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ooklynsoccer.org.au/cgi-bin/home.cgi" TargetMode="External"/><Relationship Id="rId13" Type="http://schemas.openxmlformats.org/officeDocument/2006/relationships/hyperlink" Target="mailto:secretary@brooklynsoccer.org.au" TargetMode="External"/><Relationship Id="rId18" Type="http://schemas.openxmlformats.org/officeDocument/2006/relationships/hyperlink" Target="mailto:recorder@brooklynsoccer.org.au"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mailto:scotthanson@btsenergy.com.au" TargetMode="External"/><Relationship Id="rId17" Type="http://schemas.openxmlformats.org/officeDocument/2006/relationships/hyperlink" Target="mailto:nakia_binskin@hotmail.com/danniwilliams1988@gmail.com" TargetMode="External"/><Relationship Id="rId2" Type="http://schemas.openxmlformats.org/officeDocument/2006/relationships/styles" Target="styles.xml"/><Relationship Id="rId16" Type="http://schemas.openxmlformats.org/officeDocument/2006/relationships/hyperlink" Target="mailto:wobbyshell@gmail.com" TargetMode="External"/><Relationship Id="rId20" Type="http://schemas.openxmlformats.org/officeDocument/2006/relationships/hyperlink" Target="mailto:sales@sportsites.com.a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yperlink" Target="mailto:treasurer@brooklynsoccer.org.au" TargetMode="External"/><Relationship Id="rId23" Type="http://schemas.openxmlformats.org/officeDocument/2006/relationships/theme" Target="theme/theme1.xml"/><Relationship Id="rId10" Type="http://schemas.openxmlformats.org/officeDocument/2006/relationships/hyperlink" Target="mailto:president@brooklynsoccer.org.au" TargetMode="External"/><Relationship Id="rId19" Type="http://schemas.openxmlformats.org/officeDocument/2006/relationships/hyperlink" Target="http://www.sportsites.com.au/"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mailto:suehanson3@bigpond.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1403</Words>
  <Characters>8001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Orgad</dc:creator>
  <cp:lastModifiedBy>Mitchell, David P</cp:lastModifiedBy>
  <cp:revision>5</cp:revision>
  <cp:lastPrinted>2015-03-26T00:09:00Z</cp:lastPrinted>
  <dcterms:created xsi:type="dcterms:W3CDTF">2015-06-30T00:51:00Z</dcterms:created>
  <dcterms:modified xsi:type="dcterms:W3CDTF">2016-01-17T06:45:00Z</dcterms:modified>
</cp:coreProperties>
</file>